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DB5DD" w14:textId="77777777" w:rsidR="00750936" w:rsidRPr="00CE56EA" w:rsidRDefault="00750936" w:rsidP="00EF708A">
      <w:pPr>
        <w:rPr>
          <w:rFonts w:asciiTheme="minorHAnsi" w:hAnsiTheme="minorHAnsi" w:cstheme="minorHAns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739FE" w:rsidRPr="00CE56EA" w14:paraId="38054A8A" w14:textId="77777777" w:rsidTr="609E45F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DE6BD9F"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UČNI NAČRT PREDMETA / COURSE SYLLABUS</w:t>
            </w:r>
          </w:p>
        </w:tc>
      </w:tr>
      <w:tr w:rsidR="002739FE" w:rsidRPr="00CE56EA" w14:paraId="1FDFCBF7" w14:textId="77777777" w:rsidTr="609E45F3">
        <w:tc>
          <w:tcPr>
            <w:tcW w:w="1799" w:type="dxa"/>
            <w:gridSpan w:val="3"/>
          </w:tcPr>
          <w:p w14:paraId="3E095870" w14:textId="77777777" w:rsidR="00AC42D1" w:rsidRPr="00CE56EA" w:rsidRDefault="00AC42D1" w:rsidP="00EF708A">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792A565" w14:textId="77777777" w:rsidR="00AC42D1" w:rsidRPr="00CE56EA" w:rsidRDefault="00AC42D1">
            <w:pPr>
              <w:rPr>
                <w:rFonts w:asciiTheme="minorHAnsi" w:hAnsiTheme="minorHAnsi" w:cstheme="minorHAnsi"/>
                <w:color w:val="000000" w:themeColor="text1"/>
                <w:sz w:val="22"/>
                <w:szCs w:val="22"/>
                <w:highlight w:val="yellow"/>
              </w:rPr>
            </w:pPr>
            <w:r w:rsidRPr="00CE56EA">
              <w:rPr>
                <w:rFonts w:asciiTheme="minorHAnsi" w:hAnsiTheme="minorHAnsi" w:cstheme="minorHAnsi"/>
                <w:color w:val="000000" w:themeColor="text1"/>
                <w:sz w:val="22"/>
                <w:szCs w:val="22"/>
              </w:rPr>
              <w:t>Gibalno-športne dejavnosti</w:t>
            </w:r>
          </w:p>
        </w:tc>
      </w:tr>
      <w:tr w:rsidR="002739FE" w:rsidRPr="00CE56EA" w14:paraId="48AAC46B" w14:textId="77777777" w:rsidTr="609E45F3">
        <w:tc>
          <w:tcPr>
            <w:tcW w:w="1799" w:type="dxa"/>
            <w:gridSpan w:val="3"/>
          </w:tcPr>
          <w:p w14:paraId="67A08604" w14:textId="77777777" w:rsidR="00AC42D1" w:rsidRPr="00CE56EA" w:rsidRDefault="00AC42D1" w:rsidP="00EF708A">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Course</w:t>
            </w:r>
            <w:proofErr w:type="spellEnd"/>
            <w:r w:rsidRPr="00CE56EA">
              <w:rPr>
                <w:rFonts w:asciiTheme="minorHAnsi" w:hAnsiTheme="minorHAnsi" w:cstheme="minorHAns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44225A4" w14:textId="77777777" w:rsidR="00AC42D1" w:rsidRPr="00CE56EA" w:rsidRDefault="00AC42D1">
            <w:p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Physical</w:t>
            </w:r>
            <w:proofErr w:type="spellEnd"/>
            <w:r w:rsidRPr="00CE56EA">
              <w:rPr>
                <w:rFonts w:asciiTheme="minorHAnsi" w:hAnsiTheme="minorHAnsi" w:cstheme="minorHAnsi"/>
                <w:color w:val="000000" w:themeColor="text1"/>
                <w:sz w:val="22"/>
                <w:szCs w:val="22"/>
              </w:rPr>
              <w:t xml:space="preserve"> – </w:t>
            </w:r>
            <w:proofErr w:type="spellStart"/>
            <w:r w:rsidRPr="00CE56EA">
              <w:rPr>
                <w:rFonts w:asciiTheme="minorHAnsi" w:hAnsiTheme="minorHAnsi" w:cstheme="minorHAnsi"/>
                <w:color w:val="000000" w:themeColor="text1"/>
                <w:sz w:val="22"/>
                <w:szCs w:val="22"/>
              </w:rPr>
              <w:t>Sport</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activities</w:t>
            </w:r>
            <w:proofErr w:type="spellEnd"/>
          </w:p>
        </w:tc>
      </w:tr>
      <w:tr w:rsidR="002739FE" w:rsidRPr="00CE56EA" w14:paraId="53FFC187" w14:textId="77777777" w:rsidTr="609E45F3">
        <w:tc>
          <w:tcPr>
            <w:tcW w:w="3307" w:type="dxa"/>
            <w:gridSpan w:val="5"/>
            <w:vAlign w:val="center"/>
          </w:tcPr>
          <w:p w14:paraId="5A3E0D6B" w14:textId="77777777" w:rsidR="00750936" w:rsidRPr="00CE56EA" w:rsidRDefault="00750936" w:rsidP="00EF708A">
            <w:pPr>
              <w:jc w:val="center"/>
              <w:rPr>
                <w:rFonts w:asciiTheme="minorHAnsi" w:hAnsiTheme="minorHAnsi" w:cstheme="minorHAnsi"/>
                <w:b/>
                <w:color w:val="000000" w:themeColor="text1"/>
                <w:sz w:val="22"/>
                <w:szCs w:val="22"/>
              </w:rPr>
            </w:pPr>
          </w:p>
        </w:tc>
        <w:tc>
          <w:tcPr>
            <w:tcW w:w="3401" w:type="dxa"/>
            <w:gridSpan w:val="8"/>
            <w:vAlign w:val="center"/>
          </w:tcPr>
          <w:p w14:paraId="1995A5D4" w14:textId="77777777" w:rsidR="00750936" w:rsidRPr="00CE56EA" w:rsidRDefault="00750936">
            <w:pPr>
              <w:jc w:val="center"/>
              <w:rPr>
                <w:rFonts w:asciiTheme="minorHAnsi" w:hAnsiTheme="minorHAnsi" w:cstheme="minorHAnsi"/>
                <w:b/>
                <w:color w:val="000000" w:themeColor="text1"/>
                <w:sz w:val="22"/>
                <w:szCs w:val="22"/>
              </w:rPr>
            </w:pPr>
          </w:p>
        </w:tc>
        <w:tc>
          <w:tcPr>
            <w:tcW w:w="1558" w:type="dxa"/>
            <w:gridSpan w:val="2"/>
            <w:vAlign w:val="center"/>
          </w:tcPr>
          <w:p w14:paraId="1D077555" w14:textId="77777777" w:rsidR="00750936" w:rsidRPr="00CE56EA" w:rsidRDefault="00750936">
            <w:pPr>
              <w:jc w:val="center"/>
              <w:rPr>
                <w:rFonts w:asciiTheme="minorHAnsi" w:hAnsiTheme="minorHAnsi" w:cstheme="minorHAnsi"/>
                <w:b/>
                <w:color w:val="000000" w:themeColor="text1"/>
                <w:sz w:val="22"/>
                <w:szCs w:val="22"/>
              </w:rPr>
            </w:pPr>
          </w:p>
        </w:tc>
        <w:tc>
          <w:tcPr>
            <w:tcW w:w="1424" w:type="dxa"/>
            <w:gridSpan w:val="3"/>
            <w:vAlign w:val="center"/>
          </w:tcPr>
          <w:p w14:paraId="422D0403" w14:textId="77777777" w:rsidR="00750936" w:rsidRPr="00CE56EA" w:rsidRDefault="00750936">
            <w:pPr>
              <w:jc w:val="center"/>
              <w:rPr>
                <w:rFonts w:asciiTheme="minorHAnsi" w:hAnsiTheme="minorHAnsi" w:cstheme="minorHAnsi"/>
                <w:b/>
                <w:color w:val="000000" w:themeColor="text1"/>
                <w:sz w:val="22"/>
                <w:szCs w:val="22"/>
              </w:rPr>
            </w:pPr>
          </w:p>
        </w:tc>
      </w:tr>
      <w:tr w:rsidR="002739FE" w:rsidRPr="00CE56EA" w14:paraId="26253CB1" w14:textId="77777777" w:rsidTr="609E45F3">
        <w:tc>
          <w:tcPr>
            <w:tcW w:w="3307" w:type="dxa"/>
            <w:gridSpan w:val="5"/>
            <w:tcBorders>
              <w:top w:val="nil"/>
              <w:left w:val="nil"/>
              <w:bottom w:val="single" w:sz="4" w:space="0" w:color="auto"/>
              <w:right w:val="nil"/>
            </w:tcBorders>
            <w:vAlign w:val="center"/>
          </w:tcPr>
          <w:p w14:paraId="15B03B1A" w14:textId="77777777" w:rsidR="00750936" w:rsidRPr="00CE56EA" w:rsidRDefault="00750936" w:rsidP="00EF708A">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Študijski program in stopnja</w:t>
            </w:r>
          </w:p>
          <w:p w14:paraId="24D80CDE" w14:textId="77777777" w:rsidR="00750936" w:rsidRPr="00CE56EA" w:rsidRDefault="00750936">
            <w:pPr>
              <w:jc w:val="center"/>
              <w:rPr>
                <w:rFonts w:asciiTheme="minorHAnsi" w:hAnsiTheme="minorHAnsi" w:cstheme="minorHAnsi"/>
                <w:color w:val="000000" w:themeColor="text1"/>
                <w:sz w:val="22"/>
                <w:szCs w:val="22"/>
              </w:rPr>
            </w:pPr>
            <w:proofErr w:type="spellStart"/>
            <w:r w:rsidRPr="00CE56EA">
              <w:rPr>
                <w:rFonts w:asciiTheme="minorHAnsi" w:hAnsiTheme="minorHAnsi" w:cstheme="minorHAnsi"/>
                <w:b/>
                <w:color w:val="000000" w:themeColor="text1"/>
                <w:sz w:val="22"/>
                <w:szCs w:val="22"/>
              </w:rPr>
              <w:t>Study</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programme</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and</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14:paraId="0F7271E0"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Študijska smer</w:t>
            </w:r>
          </w:p>
          <w:p w14:paraId="34874DF5" w14:textId="77777777" w:rsidR="00750936" w:rsidRPr="00CE56EA" w:rsidRDefault="00750936">
            <w:pPr>
              <w:jc w:val="cente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Study</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14:paraId="45C67098"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Letnik</w:t>
            </w:r>
          </w:p>
          <w:p w14:paraId="68DA40B9" w14:textId="77777777" w:rsidR="00750936" w:rsidRPr="00CE56EA" w:rsidRDefault="00750936">
            <w:pPr>
              <w:jc w:val="cente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Academic</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14:paraId="17F1DA51"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Semester</w:t>
            </w:r>
          </w:p>
          <w:p w14:paraId="3451187D"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Semester</w:t>
            </w:r>
          </w:p>
        </w:tc>
      </w:tr>
      <w:tr w:rsidR="002739FE" w:rsidRPr="00CE56EA" w14:paraId="53D7CDED" w14:textId="77777777" w:rsidTr="609E45F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D961E80" w14:textId="77777777" w:rsidR="00185756" w:rsidRPr="00CE56EA" w:rsidRDefault="00185756" w:rsidP="00EF708A">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1D0A4B" w14:textId="77777777" w:rsidR="00185756" w:rsidRPr="00CE56EA" w:rsidRDefault="0018575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C20810B" w14:textId="77777777" w:rsidR="00185756" w:rsidRPr="00CE56EA" w:rsidRDefault="0018575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6033367" w14:textId="77777777" w:rsidR="00185756" w:rsidRPr="00CE56EA" w:rsidRDefault="00BC298D">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3</w:t>
            </w:r>
            <w:r w:rsidR="00185756" w:rsidRPr="00CE56EA">
              <w:rPr>
                <w:rFonts w:asciiTheme="minorHAnsi" w:hAnsiTheme="minorHAnsi" w:cstheme="minorHAnsi"/>
                <w:bCs/>
                <w:color w:val="000000" w:themeColor="text1"/>
                <w:sz w:val="22"/>
                <w:szCs w:val="22"/>
              </w:rPr>
              <w:t>.</w:t>
            </w:r>
          </w:p>
        </w:tc>
      </w:tr>
      <w:tr w:rsidR="002739FE" w:rsidRPr="00CE56EA" w14:paraId="380906E1" w14:textId="77777777" w:rsidTr="609E45F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903CDA6" w14:textId="77777777" w:rsidR="00185756" w:rsidRPr="00CE56EA" w:rsidRDefault="00185756" w:rsidP="00EF708A">
            <w:pPr>
              <w:jc w:val="center"/>
              <w:rPr>
                <w:rFonts w:asciiTheme="minorHAnsi" w:hAnsiTheme="minorHAnsi" w:cstheme="minorHAnsi"/>
                <w:bCs/>
                <w:color w:val="000000" w:themeColor="text1"/>
                <w:sz w:val="22"/>
                <w:szCs w:val="22"/>
              </w:rPr>
            </w:pPr>
            <w:proofErr w:type="spellStart"/>
            <w:r w:rsidRPr="00CE56EA">
              <w:rPr>
                <w:rFonts w:asciiTheme="minorHAnsi" w:hAnsiTheme="minorHAnsi" w:cstheme="minorHAnsi"/>
                <w:bCs/>
                <w:color w:val="000000" w:themeColor="text1"/>
                <w:sz w:val="22"/>
                <w:szCs w:val="22"/>
              </w:rPr>
              <w:t>Pre-school</w:t>
            </w:r>
            <w:proofErr w:type="spellEnd"/>
            <w:r w:rsidRPr="00CE56EA">
              <w:rPr>
                <w:rFonts w:asciiTheme="minorHAnsi" w:hAnsiTheme="minorHAnsi" w:cstheme="minorHAnsi"/>
                <w:bCs/>
                <w:color w:val="000000" w:themeColor="text1"/>
                <w:sz w:val="22"/>
                <w:szCs w:val="22"/>
              </w:rPr>
              <w:t xml:space="preserve"> </w:t>
            </w:r>
            <w:proofErr w:type="spellStart"/>
            <w:r w:rsidRPr="00CE56EA">
              <w:rPr>
                <w:rFonts w:asciiTheme="minorHAnsi" w:hAnsiTheme="minorHAnsi" w:cstheme="minorHAnsi"/>
                <w:bCs/>
                <w:color w:val="000000" w:themeColor="text1"/>
                <w:sz w:val="22"/>
                <w:szCs w:val="22"/>
              </w:rPr>
              <w:t>Teaching</w:t>
            </w:r>
            <w:proofErr w:type="spellEnd"/>
            <w:r w:rsidRPr="00CE56EA">
              <w:rPr>
                <w:rFonts w:asciiTheme="minorHAnsi" w:hAnsiTheme="minorHAnsi" w:cstheme="minorHAnsi"/>
                <w:bCs/>
                <w:color w:val="000000" w:themeColor="text1"/>
                <w:sz w:val="22"/>
                <w:szCs w:val="22"/>
              </w:rPr>
              <w:t>, 1</w:t>
            </w:r>
            <w:r w:rsidRPr="00CE56EA">
              <w:rPr>
                <w:rFonts w:asciiTheme="minorHAnsi" w:hAnsiTheme="minorHAnsi" w:cstheme="minorHAnsi"/>
                <w:bCs/>
                <w:color w:val="000000" w:themeColor="text1"/>
                <w:sz w:val="22"/>
                <w:szCs w:val="22"/>
                <w:vertAlign w:val="superscript"/>
              </w:rPr>
              <w:t>st</w:t>
            </w:r>
            <w:r w:rsidRPr="00CE56EA">
              <w:rPr>
                <w:rFonts w:asciiTheme="minorHAnsi" w:hAnsiTheme="minorHAnsi" w:cstheme="minorHAnsi"/>
                <w:bCs/>
                <w:color w:val="000000" w:themeColor="text1"/>
                <w:sz w:val="22"/>
                <w:szCs w:val="22"/>
              </w:rPr>
              <w:t xml:space="preserve"> </w:t>
            </w:r>
            <w:proofErr w:type="spellStart"/>
            <w:r w:rsidRPr="00CE56EA">
              <w:rPr>
                <w:rFonts w:asciiTheme="minorHAnsi" w:hAnsiTheme="minorHAnsi" w:cstheme="minorHAnsi"/>
                <w:bCs/>
                <w:color w:val="000000" w:themeColor="text1"/>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F516E5" w14:textId="77777777" w:rsidR="00185756" w:rsidRPr="00CE56EA" w:rsidRDefault="00185756">
            <w:pPr>
              <w:jc w:val="center"/>
              <w:rPr>
                <w:rFonts w:asciiTheme="minorHAnsi" w:hAnsiTheme="minorHAnsi" w:cstheme="minorHAnsi"/>
                <w:bCs/>
                <w:color w:val="000000" w:themeColor="text1"/>
                <w:sz w:val="22"/>
                <w:szCs w:val="22"/>
              </w:rPr>
            </w:pPr>
            <w:proofErr w:type="spellStart"/>
            <w:r w:rsidRPr="00CE56EA">
              <w:rPr>
                <w:rFonts w:asciiTheme="minorHAnsi" w:hAnsiTheme="minorHAnsi" w:cstheme="minorHAnsi"/>
                <w:bCs/>
                <w:color w:val="000000" w:themeColor="text1"/>
                <w:sz w:val="22"/>
                <w:szCs w:val="22"/>
              </w:rPr>
              <w:t>All</w:t>
            </w:r>
            <w:proofErr w:type="spellEnd"/>
            <w:r w:rsidRPr="00CE56EA">
              <w:rPr>
                <w:rFonts w:asciiTheme="minorHAnsi" w:hAnsiTheme="minorHAnsi" w:cstheme="minorHAnsi"/>
                <w:bCs/>
                <w:color w:val="000000" w:themeColor="text1"/>
                <w:sz w:val="22"/>
                <w:szCs w:val="22"/>
              </w:rPr>
              <w:t xml:space="preserve"> </w:t>
            </w:r>
            <w:proofErr w:type="spellStart"/>
            <w:r w:rsidRPr="00CE56EA">
              <w:rPr>
                <w:rFonts w:asciiTheme="minorHAnsi" w:hAnsiTheme="minorHAnsi" w:cstheme="minorHAnsi"/>
                <w:bCs/>
                <w:color w:val="000000" w:themeColor="text1"/>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7C34DE" w14:textId="77777777" w:rsidR="00185756" w:rsidRPr="00CE56EA" w:rsidRDefault="0018575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2</w:t>
            </w:r>
            <w:r w:rsidRPr="00CE56EA">
              <w:rPr>
                <w:rFonts w:asciiTheme="minorHAnsi" w:hAnsiTheme="minorHAnsi" w:cstheme="minorHAnsi"/>
                <w:bCs/>
                <w:color w:val="000000" w:themeColor="text1"/>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2051526" w14:textId="77777777" w:rsidR="00185756" w:rsidRPr="00CE56EA" w:rsidRDefault="00AC42D1">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3</w:t>
            </w:r>
            <w:r w:rsidRPr="00CE56EA">
              <w:rPr>
                <w:rFonts w:asciiTheme="minorHAnsi" w:hAnsiTheme="minorHAnsi" w:cstheme="minorHAnsi"/>
                <w:bCs/>
                <w:color w:val="000000" w:themeColor="text1"/>
                <w:sz w:val="22"/>
                <w:szCs w:val="22"/>
                <w:vertAlign w:val="superscript"/>
              </w:rPr>
              <w:t>rd</w:t>
            </w:r>
          </w:p>
        </w:tc>
      </w:tr>
      <w:tr w:rsidR="002739FE" w:rsidRPr="00CE56EA" w14:paraId="0878F289" w14:textId="77777777" w:rsidTr="609E45F3">
        <w:trPr>
          <w:trHeight w:val="103"/>
        </w:trPr>
        <w:tc>
          <w:tcPr>
            <w:tcW w:w="9690" w:type="dxa"/>
            <w:gridSpan w:val="18"/>
          </w:tcPr>
          <w:p w14:paraId="4D59C8CB" w14:textId="77777777" w:rsidR="00750936" w:rsidRPr="00CE56EA" w:rsidRDefault="00750936" w:rsidP="00EF708A">
            <w:pPr>
              <w:rPr>
                <w:rFonts w:asciiTheme="minorHAnsi" w:hAnsiTheme="minorHAnsi" w:cstheme="minorHAnsi"/>
                <w:b/>
                <w:bCs/>
                <w:color w:val="000000" w:themeColor="text1"/>
                <w:sz w:val="22"/>
                <w:szCs w:val="22"/>
              </w:rPr>
            </w:pPr>
          </w:p>
        </w:tc>
      </w:tr>
      <w:tr w:rsidR="002739FE" w:rsidRPr="00CE56EA" w14:paraId="2E75BCEA" w14:textId="77777777" w:rsidTr="609E45F3">
        <w:tc>
          <w:tcPr>
            <w:tcW w:w="5718" w:type="dxa"/>
            <w:gridSpan w:val="12"/>
            <w:tcBorders>
              <w:top w:val="nil"/>
              <w:left w:val="nil"/>
              <w:bottom w:val="nil"/>
              <w:right w:val="single" w:sz="4" w:space="0" w:color="auto"/>
            </w:tcBorders>
          </w:tcPr>
          <w:p w14:paraId="22FD1CA1" w14:textId="77777777" w:rsidR="00750936" w:rsidRPr="00CE56EA" w:rsidRDefault="00750936" w:rsidP="00EF708A">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Vrsta predmeta / </w:t>
            </w:r>
            <w:proofErr w:type="spellStart"/>
            <w:r w:rsidRPr="00CE56EA">
              <w:rPr>
                <w:rFonts w:asciiTheme="minorHAnsi" w:hAnsiTheme="minorHAnsi" w:cstheme="minorHAnsi"/>
                <w:b/>
                <w:color w:val="000000" w:themeColor="text1"/>
                <w:sz w:val="22"/>
                <w:szCs w:val="22"/>
              </w:rPr>
              <w:t>Course</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340226E" w14:textId="77777777" w:rsidR="00750936" w:rsidRPr="00CE56EA" w:rsidRDefault="00DD26BF">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Obvezni/</w:t>
            </w:r>
            <w:proofErr w:type="spellStart"/>
            <w:r w:rsidRPr="00CE56EA">
              <w:rPr>
                <w:rFonts w:asciiTheme="minorHAnsi" w:hAnsiTheme="minorHAnsi" w:cstheme="minorHAnsi"/>
                <w:color w:val="000000" w:themeColor="text1"/>
                <w:sz w:val="22"/>
                <w:szCs w:val="22"/>
              </w:rPr>
              <w:t>Compulsory</w:t>
            </w:r>
            <w:proofErr w:type="spellEnd"/>
          </w:p>
        </w:tc>
      </w:tr>
      <w:tr w:rsidR="002739FE" w:rsidRPr="00CE56EA" w14:paraId="72F3A616" w14:textId="77777777" w:rsidTr="609E45F3">
        <w:tc>
          <w:tcPr>
            <w:tcW w:w="5718" w:type="dxa"/>
            <w:gridSpan w:val="12"/>
          </w:tcPr>
          <w:p w14:paraId="75DD2682" w14:textId="77777777" w:rsidR="00750936" w:rsidRPr="00CE56EA" w:rsidRDefault="00750936" w:rsidP="00EF708A">
            <w:pPr>
              <w:rPr>
                <w:rFonts w:asciiTheme="minorHAnsi" w:hAnsiTheme="minorHAnsi" w:cstheme="minorHAnsi"/>
                <w:b/>
                <w:color w:val="000000" w:themeColor="text1"/>
                <w:sz w:val="22"/>
                <w:szCs w:val="22"/>
              </w:rPr>
            </w:pPr>
          </w:p>
        </w:tc>
        <w:tc>
          <w:tcPr>
            <w:tcW w:w="3972" w:type="dxa"/>
            <w:gridSpan w:val="6"/>
            <w:tcBorders>
              <w:top w:val="single" w:sz="4" w:space="0" w:color="auto"/>
              <w:left w:val="nil"/>
              <w:bottom w:val="single" w:sz="4" w:space="0" w:color="auto"/>
              <w:right w:val="nil"/>
            </w:tcBorders>
          </w:tcPr>
          <w:p w14:paraId="401B50B2" w14:textId="77777777" w:rsidR="00750936" w:rsidRPr="00CE56EA" w:rsidRDefault="00750936">
            <w:pPr>
              <w:rPr>
                <w:rFonts w:asciiTheme="minorHAnsi" w:hAnsiTheme="minorHAnsi" w:cstheme="minorHAnsi"/>
                <w:color w:val="000000" w:themeColor="text1"/>
                <w:sz w:val="22"/>
                <w:szCs w:val="22"/>
              </w:rPr>
            </w:pPr>
          </w:p>
        </w:tc>
      </w:tr>
      <w:tr w:rsidR="002739FE" w:rsidRPr="00CE56EA" w14:paraId="28DDDE0A" w14:textId="77777777" w:rsidTr="609E45F3">
        <w:tc>
          <w:tcPr>
            <w:tcW w:w="5718" w:type="dxa"/>
            <w:gridSpan w:val="12"/>
            <w:tcBorders>
              <w:top w:val="nil"/>
              <w:left w:val="nil"/>
              <w:bottom w:val="nil"/>
              <w:right w:val="single" w:sz="4" w:space="0" w:color="auto"/>
            </w:tcBorders>
          </w:tcPr>
          <w:p w14:paraId="083789A4" w14:textId="77777777" w:rsidR="00750936" w:rsidRPr="00CE56EA" w:rsidRDefault="00750936" w:rsidP="00EF708A">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Univerzitetna koda predmeta / </w:t>
            </w:r>
            <w:proofErr w:type="spellStart"/>
            <w:r w:rsidRPr="00CE56EA">
              <w:rPr>
                <w:rFonts w:asciiTheme="minorHAnsi" w:hAnsiTheme="minorHAnsi" w:cstheme="minorHAnsi"/>
                <w:b/>
                <w:color w:val="000000" w:themeColor="text1"/>
                <w:sz w:val="22"/>
                <w:szCs w:val="22"/>
              </w:rPr>
              <w:t>University</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course</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code</w:t>
            </w:r>
            <w:proofErr w:type="spellEnd"/>
            <w:r w:rsidRPr="00CE56EA">
              <w:rPr>
                <w:rFonts w:asciiTheme="minorHAnsi" w:hAnsiTheme="minorHAnsi" w:cstheme="minorHAns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55A7FE91" w14:textId="77777777" w:rsidR="00750936" w:rsidRPr="00CE56EA" w:rsidRDefault="00750936">
            <w:pPr>
              <w:rPr>
                <w:rFonts w:asciiTheme="minorHAnsi" w:hAnsiTheme="minorHAnsi" w:cstheme="minorHAnsi"/>
                <w:color w:val="000000" w:themeColor="text1"/>
                <w:sz w:val="22"/>
                <w:szCs w:val="22"/>
              </w:rPr>
            </w:pPr>
          </w:p>
        </w:tc>
      </w:tr>
      <w:tr w:rsidR="002739FE" w:rsidRPr="00CE56EA" w14:paraId="11C20361" w14:textId="77777777" w:rsidTr="609E45F3">
        <w:tc>
          <w:tcPr>
            <w:tcW w:w="9690" w:type="dxa"/>
            <w:gridSpan w:val="18"/>
          </w:tcPr>
          <w:p w14:paraId="629BE58B" w14:textId="77777777" w:rsidR="00750936" w:rsidRPr="00CE56EA" w:rsidRDefault="00750936" w:rsidP="00EF708A">
            <w:pPr>
              <w:rPr>
                <w:rFonts w:asciiTheme="minorHAnsi" w:hAnsiTheme="minorHAnsi" w:cstheme="minorHAnsi"/>
                <w:color w:val="000000" w:themeColor="text1"/>
                <w:sz w:val="22"/>
                <w:szCs w:val="22"/>
              </w:rPr>
            </w:pPr>
          </w:p>
        </w:tc>
      </w:tr>
      <w:tr w:rsidR="002739FE" w:rsidRPr="00CE56EA" w14:paraId="31BB1DB1" w14:textId="77777777" w:rsidTr="609E45F3">
        <w:tc>
          <w:tcPr>
            <w:tcW w:w="1410" w:type="dxa"/>
            <w:tcBorders>
              <w:top w:val="nil"/>
              <w:left w:val="nil"/>
              <w:bottom w:val="single" w:sz="4" w:space="0" w:color="auto"/>
              <w:right w:val="nil"/>
            </w:tcBorders>
            <w:vAlign w:val="center"/>
          </w:tcPr>
          <w:p w14:paraId="5B0859B5" w14:textId="77777777" w:rsidR="00750936" w:rsidRPr="00CE56EA" w:rsidRDefault="00750936" w:rsidP="00EF708A">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Predavanja</w:t>
            </w:r>
          </w:p>
          <w:p w14:paraId="6A665ACE" w14:textId="77777777" w:rsidR="00750936" w:rsidRPr="00CE56EA" w:rsidRDefault="00750936">
            <w:pPr>
              <w:jc w:val="center"/>
              <w:rPr>
                <w:rFonts w:asciiTheme="minorHAnsi" w:hAnsiTheme="minorHAnsi" w:cstheme="minorHAnsi"/>
                <w:color w:val="000000" w:themeColor="text1"/>
                <w:sz w:val="22"/>
                <w:szCs w:val="22"/>
              </w:rPr>
            </w:pPr>
            <w:proofErr w:type="spellStart"/>
            <w:r w:rsidRPr="00CE56EA">
              <w:rPr>
                <w:rFonts w:asciiTheme="minorHAnsi" w:hAnsiTheme="minorHAnsi" w:cstheme="minorHAns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14:paraId="73B679CF"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Seminar</w:t>
            </w:r>
          </w:p>
          <w:p w14:paraId="3A6BE665"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Seminar</w:t>
            </w:r>
          </w:p>
        </w:tc>
        <w:tc>
          <w:tcPr>
            <w:tcW w:w="1418" w:type="dxa"/>
            <w:gridSpan w:val="3"/>
            <w:tcBorders>
              <w:top w:val="nil"/>
              <w:left w:val="nil"/>
              <w:bottom w:val="single" w:sz="4" w:space="0" w:color="auto"/>
              <w:right w:val="nil"/>
            </w:tcBorders>
            <w:vAlign w:val="center"/>
          </w:tcPr>
          <w:p w14:paraId="5872959E"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Vaje</w:t>
            </w:r>
          </w:p>
          <w:p w14:paraId="3EE2C1F0" w14:textId="77777777" w:rsidR="00750936" w:rsidRPr="00CE56EA" w:rsidRDefault="00750936">
            <w:pPr>
              <w:jc w:val="cente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14:paraId="1C36F17A"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Klinične vaje</w:t>
            </w:r>
          </w:p>
          <w:p w14:paraId="02DA8E45" w14:textId="77777777" w:rsidR="00750936" w:rsidRPr="00CE56EA" w:rsidRDefault="00750936">
            <w:pPr>
              <w:jc w:val="cente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14:paraId="1590A258"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14:paraId="68B0C310"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Samost. delo</w:t>
            </w:r>
          </w:p>
          <w:p w14:paraId="60383D63" w14:textId="77777777" w:rsidR="00750936" w:rsidRPr="00CE56EA" w:rsidRDefault="00750936">
            <w:pPr>
              <w:jc w:val="cente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Individ</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work</w:t>
            </w:r>
            <w:proofErr w:type="spellEnd"/>
          </w:p>
        </w:tc>
        <w:tc>
          <w:tcPr>
            <w:tcW w:w="132" w:type="dxa"/>
            <w:vAlign w:val="center"/>
          </w:tcPr>
          <w:p w14:paraId="6897F37A" w14:textId="77777777" w:rsidR="00750936" w:rsidRPr="00CE56EA" w:rsidRDefault="00750936">
            <w:pPr>
              <w:jc w:val="center"/>
              <w:rPr>
                <w:rFonts w:asciiTheme="minorHAnsi" w:hAnsiTheme="minorHAnsi" w:cstheme="minorHAnsi"/>
                <w:b/>
                <w:bCs/>
                <w:color w:val="000000" w:themeColor="text1"/>
                <w:sz w:val="22"/>
                <w:szCs w:val="22"/>
              </w:rPr>
            </w:pPr>
          </w:p>
        </w:tc>
        <w:tc>
          <w:tcPr>
            <w:tcW w:w="1068" w:type="dxa"/>
            <w:tcBorders>
              <w:top w:val="nil"/>
              <w:left w:val="nil"/>
              <w:bottom w:val="single" w:sz="4" w:space="0" w:color="auto"/>
              <w:right w:val="nil"/>
            </w:tcBorders>
            <w:vAlign w:val="center"/>
          </w:tcPr>
          <w:p w14:paraId="28647A78" w14:textId="77777777" w:rsidR="00750936" w:rsidRPr="00CE56EA" w:rsidRDefault="00750936">
            <w:pPr>
              <w:jc w:val="cente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ECTS</w:t>
            </w:r>
          </w:p>
        </w:tc>
      </w:tr>
      <w:tr w:rsidR="002739FE" w:rsidRPr="00CE56EA" w14:paraId="5766683A" w14:textId="77777777" w:rsidTr="609E45F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26EEFCE" w14:textId="77777777" w:rsidR="00750936" w:rsidRPr="00CE56EA" w:rsidRDefault="00750936" w:rsidP="00EF708A">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4F2B03E" w14:textId="77777777" w:rsidR="00750936" w:rsidRPr="00CE56EA" w:rsidRDefault="0075093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D5FFE7D" w14:textId="77777777" w:rsidR="00750936" w:rsidRPr="00CE56EA" w:rsidRDefault="0075093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6B2AB39" w14:textId="77777777" w:rsidR="00750936" w:rsidRPr="00CE56EA" w:rsidRDefault="0075093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F5F6AD1" w14:textId="77777777" w:rsidR="00750936" w:rsidRPr="00CE56EA" w:rsidRDefault="00750936">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A91CE36" w14:textId="77777777" w:rsidR="00750936" w:rsidRPr="00CE56EA" w:rsidRDefault="005A76FF">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105</w:t>
            </w:r>
          </w:p>
        </w:tc>
        <w:tc>
          <w:tcPr>
            <w:tcW w:w="132" w:type="dxa"/>
            <w:tcBorders>
              <w:top w:val="nil"/>
              <w:left w:val="single" w:sz="4" w:space="0" w:color="auto"/>
              <w:bottom w:val="nil"/>
              <w:right w:val="single" w:sz="4" w:space="0" w:color="auto"/>
            </w:tcBorders>
            <w:vAlign w:val="center"/>
          </w:tcPr>
          <w:p w14:paraId="16A0B1E1" w14:textId="77777777" w:rsidR="00750936" w:rsidRPr="00CE56EA" w:rsidRDefault="00750936">
            <w:pPr>
              <w:jc w:val="center"/>
              <w:rPr>
                <w:rFonts w:asciiTheme="minorHAnsi" w:hAnsiTheme="minorHAnsi" w:cstheme="minorHAns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DD4CA6C" w14:textId="77777777" w:rsidR="00750936" w:rsidRPr="00CE56EA" w:rsidRDefault="004011A9">
            <w:pPr>
              <w:jc w:val="cente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6</w:t>
            </w:r>
          </w:p>
        </w:tc>
      </w:tr>
      <w:tr w:rsidR="002739FE" w:rsidRPr="00CE56EA" w14:paraId="7604EDF2" w14:textId="77777777" w:rsidTr="609E45F3">
        <w:tc>
          <w:tcPr>
            <w:tcW w:w="9690" w:type="dxa"/>
            <w:gridSpan w:val="18"/>
          </w:tcPr>
          <w:p w14:paraId="0EB94E7E" w14:textId="77777777" w:rsidR="00750936" w:rsidRPr="00CE56EA" w:rsidRDefault="00750936" w:rsidP="00EF708A">
            <w:pPr>
              <w:rPr>
                <w:rFonts w:asciiTheme="minorHAnsi" w:hAnsiTheme="minorHAnsi" w:cstheme="minorHAnsi"/>
                <w:b/>
                <w:bCs/>
                <w:color w:val="000000" w:themeColor="text1"/>
                <w:sz w:val="22"/>
                <w:szCs w:val="22"/>
              </w:rPr>
            </w:pPr>
          </w:p>
        </w:tc>
      </w:tr>
      <w:tr w:rsidR="002739FE" w:rsidRPr="00CE56EA" w14:paraId="5890DAE4" w14:textId="77777777" w:rsidTr="609E45F3">
        <w:tc>
          <w:tcPr>
            <w:tcW w:w="3307" w:type="dxa"/>
            <w:gridSpan w:val="5"/>
          </w:tcPr>
          <w:p w14:paraId="36294344" w14:textId="77777777" w:rsidR="00AC42D1" w:rsidRPr="00CE56EA" w:rsidRDefault="00AC42D1" w:rsidP="00EF708A">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Nosilec predmeta / </w:t>
            </w:r>
            <w:proofErr w:type="spellStart"/>
            <w:r w:rsidRPr="00CE56EA">
              <w:rPr>
                <w:rFonts w:asciiTheme="minorHAnsi" w:hAnsiTheme="minorHAnsi" w:cstheme="minorHAnsi"/>
                <w:b/>
                <w:color w:val="000000" w:themeColor="text1"/>
                <w:sz w:val="22"/>
                <w:szCs w:val="22"/>
              </w:rPr>
              <w:t>Lecturer</w:t>
            </w:r>
            <w:proofErr w:type="spellEnd"/>
            <w:r w:rsidRPr="00CE56EA">
              <w:rPr>
                <w:rFonts w:asciiTheme="minorHAnsi" w:hAnsiTheme="minorHAnsi" w:cstheme="minorHAns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8066656" w14:textId="77777777" w:rsidR="00AC42D1" w:rsidRPr="00CE56EA" w:rsidRDefault="00AC42D1">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Giuliana Jelovčan, </w:t>
            </w:r>
            <w:r w:rsidR="2CC8591F" w:rsidRPr="00CE56EA">
              <w:rPr>
                <w:rFonts w:asciiTheme="minorHAnsi" w:hAnsiTheme="minorHAnsi" w:cstheme="minorHAnsi"/>
                <w:color w:val="000000" w:themeColor="text1"/>
                <w:sz w:val="22"/>
                <w:szCs w:val="22"/>
              </w:rPr>
              <w:t xml:space="preserve">viš. </w:t>
            </w:r>
            <w:r w:rsidRPr="00CE56EA">
              <w:rPr>
                <w:rFonts w:asciiTheme="minorHAnsi" w:hAnsiTheme="minorHAnsi" w:cstheme="minorHAnsi"/>
                <w:color w:val="000000" w:themeColor="text1"/>
                <w:sz w:val="22"/>
                <w:szCs w:val="22"/>
              </w:rPr>
              <w:t xml:space="preserve">pred. / Giuliana Jelovčan, </w:t>
            </w:r>
            <w:proofErr w:type="spellStart"/>
            <w:r w:rsidRPr="00CE56EA">
              <w:rPr>
                <w:rFonts w:asciiTheme="minorHAnsi" w:hAnsiTheme="minorHAnsi" w:cstheme="minorHAnsi"/>
                <w:color w:val="000000" w:themeColor="text1"/>
                <w:sz w:val="22"/>
                <w:szCs w:val="22"/>
              </w:rPr>
              <w:t>Lecturer</w:t>
            </w:r>
            <w:proofErr w:type="spellEnd"/>
          </w:p>
        </w:tc>
      </w:tr>
      <w:tr w:rsidR="002739FE" w:rsidRPr="00CE56EA" w14:paraId="1726C84B" w14:textId="77777777" w:rsidTr="609E45F3">
        <w:tc>
          <w:tcPr>
            <w:tcW w:w="9690" w:type="dxa"/>
            <w:gridSpan w:val="18"/>
          </w:tcPr>
          <w:p w14:paraId="482A3B03" w14:textId="77777777" w:rsidR="00AC42D1" w:rsidRPr="00CE56EA" w:rsidRDefault="00AC42D1" w:rsidP="00EF708A">
            <w:pPr>
              <w:jc w:val="both"/>
              <w:rPr>
                <w:rFonts w:asciiTheme="minorHAnsi" w:hAnsiTheme="minorHAnsi" w:cstheme="minorHAnsi"/>
                <w:color w:val="000000" w:themeColor="text1"/>
                <w:sz w:val="22"/>
                <w:szCs w:val="22"/>
              </w:rPr>
            </w:pPr>
          </w:p>
        </w:tc>
      </w:tr>
      <w:tr w:rsidR="002739FE" w:rsidRPr="00CE56EA" w14:paraId="11E7D7E8" w14:textId="77777777" w:rsidTr="609E45F3">
        <w:tc>
          <w:tcPr>
            <w:tcW w:w="1641" w:type="dxa"/>
            <w:gridSpan w:val="2"/>
            <w:vMerge w:val="restart"/>
          </w:tcPr>
          <w:p w14:paraId="45DEB5CB" w14:textId="77777777" w:rsidR="00AC42D1" w:rsidRPr="00CE56EA" w:rsidRDefault="00AC42D1" w:rsidP="00EF708A">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Jeziki / </w:t>
            </w:r>
          </w:p>
          <w:p w14:paraId="0BF110B4" w14:textId="77777777" w:rsidR="00AC42D1" w:rsidRPr="00CE56EA" w:rsidRDefault="00AC42D1">
            <w:pPr>
              <w:rPr>
                <w:rFonts w:asciiTheme="minorHAnsi" w:hAnsiTheme="minorHAnsi" w:cstheme="minorHAnsi"/>
                <w:color w:val="000000" w:themeColor="text1"/>
                <w:sz w:val="22"/>
                <w:szCs w:val="22"/>
              </w:rPr>
            </w:pPr>
            <w:proofErr w:type="spellStart"/>
            <w:r w:rsidRPr="00CE56EA">
              <w:rPr>
                <w:rFonts w:asciiTheme="minorHAnsi" w:hAnsiTheme="minorHAnsi" w:cstheme="minorHAnsi"/>
                <w:b/>
                <w:color w:val="000000" w:themeColor="text1"/>
                <w:sz w:val="22"/>
                <w:szCs w:val="22"/>
              </w:rPr>
              <w:t>Languages</w:t>
            </w:r>
            <w:proofErr w:type="spellEnd"/>
            <w:r w:rsidRPr="00CE56EA">
              <w:rPr>
                <w:rFonts w:asciiTheme="minorHAnsi" w:hAnsiTheme="minorHAnsi" w:cstheme="minorHAnsi"/>
                <w:b/>
                <w:color w:val="000000" w:themeColor="text1"/>
                <w:sz w:val="22"/>
                <w:szCs w:val="22"/>
              </w:rPr>
              <w:t>:</w:t>
            </w:r>
          </w:p>
        </w:tc>
        <w:tc>
          <w:tcPr>
            <w:tcW w:w="2241" w:type="dxa"/>
            <w:gridSpan w:val="4"/>
          </w:tcPr>
          <w:p w14:paraId="3A1A88B5" w14:textId="77777777" w:rsidR="00AC42D1" w:rsidRPr="00CE56EA" w:rsidRDefault="00AC42D1">
            <w:pPr>
              <w:jc w:val="right"/>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Predavanja / </w:t>
            </w:r>
            <w:proofErr w:type="spellStart"/>
            <w:r w:rsidRPr="00CE56EA">
              <w:rPr>
                <w:rFonts w:asciiTheme="minorHAnsi" w:hAnsiTheme="minorHAnsi" w:cstheme="minorHAnsi"/>
                <w:b/>
                <w:color w:val="000000" w:themeColor="text1"/>
                <w:sz w:val="22"/>
                <w:szCs w:val="22"/>
              </w:rPr>
              <w:t>Lectures</w:t>
            </w:r>
            <w:proofErr w:type="spellEnd"/>
            <w:r w:rsidRPr="00CE56EA">
              <w:rPr>
                <w:rFonts w:asciiTheme="minorHAnsi" w:hAnsiTheme="minorHAnsi" w:cstheme="minorHAns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6FB4DE3" w14:textId="77777777" w:rsidR="00AC42D1" w:rsidRPr="00CE56EA" w:rsidRDefault="00AC42D1">
            <w:pP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slovenski/</w:t>
            </w:r>
            <w:proofErr w:type="spellStart"/>
            <w:r w:rsidRPr="00CE56EA">
              <w:rPr>
                <w:rFonts w:asciiTheme="minorHAnsi" w:hAnsiTheme="minorHAnsi" w:cstheme="minorHAnsi"/>
                <w:bCs/>
                <w:color w:val="000000" w:themeColor="text1"/>
                <w:sz w:val="22"/>
                <w:szCs w:val="22"/>
              </w:rPr>
              <w:t>Slovenian</w:t>
            </w:r>
            <w:proofErr w:type="spellEnd"/>
          </w:p>
        </w:tc>
      </w:tr>
      <w:tr w:rsidR="002739FE" w:rsidRPr="00CE56EA" w14:paraId="1C023255" w14:textId="77777777" w:rsidTr="609E45F3">
        <w:trPr>
          <w:trHeight w:val="215"/>
        </w:trPr>
        <w:tc>
          <w:tcPr>
            <w:tcW w:w="1641" w:type="dxa"/>
            <w:gridSpan w:val="2"/>
            <w:vMerge/>
            <w:vAlign w:val="center"/>
          </w:tcPr>
          <w:p w14:paraId="06529BFA" w14:textId="77777777" w:rsidR="00AC42D1" w:rsidRPr="00CE56EA" w:rsidRDefault="00AC42D1">
            <w:pPr>
              <w:rPr>
                <w:rFonts w:asciiTheme="minorHAnsi" w:hAnsiTheme="minorHAnsi" w:cstheme="minorHAnsi"/>
                <w:b/>
                <w:bCs/>
                <w:color w:val="000000" w:themeColor="text1"/>
                <w:sz w:val="22"/>
                <w:szCs w:val="22"/>
              </w:rPr>
            </w:pPr>
          </w:p>
        </w:tc>
        <w:tc>
          <w:tcPr>
            <w:tcW w:w="2241" w:type="dxa"/>
            <w:gridSpan w:val="4"/>
          </w:tcPr>
          <w:p w14:paraId="2A367E3E" w14:textId="77777777" w:rsidR="00AC42D1" w:rsidRPr="00CE56EA" w:rsidRDefault="00AC42D1">
            <w:pPr>
              <w:jc w:val="right"/>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 xml:space="preserve">Vaje / </w:t>
            </w:r>
            <w:proofErr w:type="spellStart"/>
            <w:r w:rsidRPr="00CE56EA">
              <w:rPr>
                <w:rFonts w:asciiTheme="minorHAnsi" w:hAnsiTheme="minorHAnsi" w:cstheme="minorHAnsi"/>
                <w:b/>
                <w:color w:val="000000" w:themeColor="text1"/>
                <w:sz w:val="22"/>
                <w:szCs w:val="22"/>
              </w:rPr>
              <w:t>Tutorial</w:t>
            </w:r>
            <w:proofErr w:type="spellEnd"/>
            <w:r w:rsidRPr="00CE56EA">
              <w:rPr>
                <w:rFonts w:asciiTheme="minorHAnsi" w:hAnsiTheme="minorHAnsi" w:cstheme="minorHAns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795E1C0" w14:textId="77777777" w:rsidR="00AC42D1" w:rsidRPr="00CE56EA" w:rsidRDefault="00AC42D1">
            <w:pP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slovenski/</w:t>
            </w:r>
            <w:proofErr w:type="spellStart"/>
            <w:r w:rsidRPr="00CE56EA">
              <w:rPr>
                <w:rFonts w:asciiTheme="minorHAnsi" w:hAnsiTheme="minorHAnsi" w:cstheme="minorHAnsi"/>
                <w:bCs/>
                <w:color w:val="000000" w:themeColor="text1"/>
                <w:sz w:val="22"/>
                <w:szCs w:val="22"/>
              </w:rPr>
              <w:t>Slovenian</w:t>
            </w:r>
            <w:proofErr w:type="spellEnd"/>
          </w:p>
        </w:tc>
      </w:tr>
      <w:tr w:rsidR="002739FE" w:rsidRPr="00CE56EA" w14:paraId="7CAB6629" w14:textId="77777777" w:rsidTr="609E45F3">
        <w:tc>
          <w:tcPr>
            <w:tcW w:w="4728" w:type="dxa"/>
            <w:gridSpan w:val="9"/>
            <w:tcBorders>
              <w:top w:val="nil"/>
              <w:left w:val="nil"/>
              <w:bottom w:val="single" w:sz="4" w:space="0" w:color="auto"/>
              <w:right w:val="nil"/>
            </w:tcBorders>
          </w:tcPr>
          <w:p w14:paraId="1B51A778" w14:textId="77777777" w:rsidR="00AC42D1" w:rsidRPr="00CE56EA" w:rsidRDefault="00AC42D1" w:rsidP="00EF708A">
            <w:pPr>
              <w:rPr>
                <w:rFonts w:asciiTheme="minorHAnsi" w:hAnsiTheme="minorHAnsi" w:cstheme="minorHAnsi"/>
                <w:b/>
                <w:bCs/>
                <w:color w:val="000000" w:themeColor="text1"/>
                <w:sz w:val="22"/>
                <w:szCs w:val="22"/>
              </w:rPr>
            </w:pPr>
          </w:p>
          <w:p w14:paraId="2692701A" w14:textId="77777777" w:rsidR="00AC42D1" w:rsidRPr="00CE56EA" w:rsidRDefault="00AC42D1">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Pogoji za vključitev v delo oz. za opravljanje študijskih obveznosti:</w:t>
            </w:r>
          </w:p>
        </w:tc>
        <w:tc>
          <w:tcPr>
            <w:tcW w:w="142" w:type="dxa"/>
          </w:tcPr>
          <w:p w14:paraId="5AE35030" w14:textId="77777777" w:rsidR="00AC42D1" w:rsidRPr="00CE56EA" w:rsidRDefault="00AC42D1">
            <w:pPr>
              <w:rPr>
                <w:rFonts w:asciiTheme="minorHAnsi" w:hAnsiTheme="minorHAnsi" w:cstheme="minorHAnsi"/>
                <w:b/>
                <w:color w:val="000000" w:themeColor="text1"/>
                <w:sz w:val="22"/>
                <w:szCs w:val="22"/>
              </w:rPr>
            </w:pPr>
          </w:p>
          <w:p w14:paraId="5D882ADC" w14:textId="77777777" w:rsidR="00AC42D1" w:rsidRPr="00CE56EA" w:rsidRDefault="00AC42D1">
            <w:pPr>
              <w:rPr>
                <w:rFonts w:asciiTheme="minorHAnsi" w:hAnsiTheme="minorHAnsi" w:cstheme="minorHAnsi"/>
                <w:b/>
                <w:color w:val="000000" w:themeColor="text1"/>
                <w:sz w:val="22"/>
                <w:szCs w:val="22"/>
              </w:rPr>
            </w:pPr>
          </w:p>
        </w:tc>
        <w:tc>
          <w:tcPr>
            <w:tcW w:w="4820" w:type="dxa"/>
            <w:gridSpan w:val="8"/>
            <w:tcBorders>
              <w:top w:val="nil"/>
              <w:left w:val="nil"/>
              <w:bottom w:val="single" w:sz="4" w:space="0" w:color="auto"/>
              <w:right w:val="nil"/>
            </w:tcBorders>
          </w:tcPr>
          <w:p w14:paraId="4BE12991" w14:textId="77777777" w:rsidR="00AC42D1" w:rsidRPr="00CE56EA" w:rsidRDefault="00AC42D1">
            <w:pPr>
              <w:rPr>
                <w:rFonts w:asciiTheme="minorHAnsi" w:hAnsiTheme="minorHAnsi" w:cstheme="minorHAnsi"/>
                <w:b/>
                <w:color w:val="000000" w:themeColor="text1"/>
                <w:sz w:val="22"/>
                <w:szCs w:val="22"/>
              </w:rPr>
            </w:pPr>
          </w:p>
          <w:p w14:paraId="18046BE1" w14:textId="77777777" w:rsidR="00AC42D1" w:rsidRPr="00CE56EA" w:rsidRDefault="00AC42D1">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Prerequisites</w:t>
            </w:r>
            <w:proofErr w:type="spellEnd"/>
            <w:r w:rsidRPr="00CE56EA">
              <w:rPr>
                <w:rFonts w:asciiTheme="minorHAnsi" w:hAnsiTheme="minorHAnsi" w:cstheme="minorHAnsi"/>
                <w:b/>
                <w:color w:val="000000" w:themeColor="text1"/>
                <w:sz w:val="22"/>
                <w:szCs w:val="22"/>
              </w:rPr>
              <w:t>:</w:t>
            </w:r>
          </w:p>
        </w:tc>
      </w:tr>
      <w:tr w:rsidR="002739FE" w:rsidRPr="00CE56EA" w14:paraId="74083D20" w14:textId="77777777" w:rsidTr="609E45F3">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567B216A" w14:textId="77777777" w:rsidR="00AC42D1" w:rsidRPr="00CE56EA" w:rsidRDefault="00AC42D1" w:rsidP="00EF708A">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w:t>
            </w:r>
          </w:p>
        </w:tc>
        <w:tc>
          <w:tcPr>
            <w:tcW w:w="142" w:type="dxa"/>
            <w:tcBorders>
              <w:top w:val="nil"/>
              <w:left w:val="single" w:sz="4" w:space="0" w:color="auto"/>
              <w:bottom w:val="nil"/>
              <w:right w:val="single" w:sz="4" w:space="0" w:color="auto"/>
            </w:tcBorders>
          </w:tcPr>
          <w:p w14:paraId="4CBDB659" w14:textId="77777777" w:rsidR="00AC42D1" w:rsidRPr="00CE56EA" w:rsidRDefault="00AC42D1">
            <w:pPr>
              <w:rPr>
                <w:rFonts w:asciiTheme="minorHAnsi" w:hAnsiTheme="minorHAnsi" w:cstheme="minorHAns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509622E" w14:textId="77777777" w:rsidR="00AC42D1" w:rsidRPr="00CE56EA" w:rsidRDefault="00AC42D1">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w:t>
            </w:r>
          </w:p>
        </w:tc>
      </w:tr>
      <w:tr w:rsidR="002739FE" w:rsidRPr="00CE56EA" w14:paraId="3178E127" w14:textId="77777777" w:rsidTr="609E45F3">
        <w:trPr>
          <w:trHeight w:val="137"/>
        </w:trPr>
        <w:tc>
          <w:tcPr>
            <w:tcW w:w="4718" w:type="dxa"/>
            <w:gridSpan w:val="8"/>
            <w:tcBorders>
              <w:top w:val="nil"/>
              <w:left w:val="nil"/>
              <w:bottom w:val="single" w:sz="4" w:space="0" w:color="auto"/>
              <w:right w:val="nil"/>
            </w:tcBorders>
          </w:tcPr>
          <w:p w14:paraId="7B1DDA39" w14:textId="77777777" w:rsidR="00AC42D1" w:rsidRPr="00CE56EA" w:rsidRDefault="00AC42D1" w:rsidP="00EF708A">
            <w:pPr>
              <w:rPr>
                <w:rFonts w:asciiTheme="minorHAnsi" w:hAnsiTheme="minorHAnsi" w:cstheme="minorHAnsi"/>
                <w:b/>
                <w:color w:val="000000" w:themeColor="text1"/>
                <w:sz w:val="22"/>
                <w:szCs w:val="22"/>
              </w:rPr>
            </w:pPr>
          </w:p>
          <w:p w14:paraId="4349C899" w14:textId="77777777" w:rsidR="00AC42D1" w:rsidRPr="00CE56EA" w:rsidRDefault="00AC42D1">
            <w:pPr>
              <w:rPr>
                <w:rFonts w:asciiTheme="minorHAnsi" w:hAnsiTheme="minorHAnsi" w:cstheme="minorHAnsi"/>
                <w:b/>
                <w:bCs/>
                <w:color w:val="000000" w:themeColor="text1"/>
                <w:sz w:val="22"/>
                <w:szCs w:val="22"/>
                <w:highlight w:val="magenta"/>
              </w:rPr>
            </w:pPr>
            <w:r w:rsidRPr="00CE56EA">
              <w:rPr>
                <w:rFonts w:asciiTheme="minorHAnsi" w:hAnsiTheme="minorHAnsi" w:cstheme="minorHAnsi"/>
                <w:b/>
                <w:bCs/>
                <w:color w:val="000000" w:themeColor="text1"/>
                <w:sz w:val="22"/>
                <w:szCs w:val="22"/>
              </w:rPr>
              <w:t>Vsebina:</w:t>
            </w:r>
            <w:r w:rsidRPr="00CE56EA">
              <w:rPr>
                <w:rFonts w:asciiTheme="minorHAnsi" w:hAnsiTheme="minorHAnsi" w:cstheme="minorHAnsi"/>
                <w:color w:val="000000" w:themeColor="text1"/>
                <w:sz w:val="22"/>
                <w:szCs w:val="22"/>
              </w:rPr>
              <w:t xml:space="preserve"> </w:t>
            </w:r>
          </w:p>
        </w:tc>
        <w:tc>
          <w:tcPr>
            <w:tcW w:w="152" w:type="dxa"/>
            <w:gridSpan w:val="2"/>
          </w:tcPr>
          <w:p w14:paraId="00A17438" w14:textId="77777777" w:rsidR="00AC42D1" w:rsidRPr="00CE56EA" w:rsidRDefault="00AC42D1">
            <w:pPr>
              <w:rPr>
                <w:rFonts w:asciiTheme="minorHAnsi" w:hAnsiTheme="minorHAnsi" w:cstheme="minorHAnsi"/>
                <w:b/>
                <w:color w:val="000000" w:themeColor="text1"/>
                <w:sz w:val="22"/>
                <w:szCs w:val="22"/>
              </w:rPr>
            </w:pPr>
          </w:p>
        </w:tc>
        <w:tc>
          <w:tcPr>
            <w:tcW w:w="4820" w:type="dxa"/>
            <w:gridSpan w:val="8"/>
            <w:tcBorders>
              <w:top w:val="nil"/>
              <w:left w:val="nil"/>
              <w:bottom w:val="single" w:sz="4" w:space="0" w:color="auto"/>
              <w:right w:val="nil"/>
            </w:tcBorders>
          </w:tcPr>
          <w:p w14:paraId="4CF44BA1" w14:textId="77777777" w:rsidR="00AC42D1" w:rsidRPr="00CE56EA" w:rsidRDefault="00AC42D1">
            <w:pPr>
              <w:rPr>
                <w:rFonts w:asciiTheme="minorHAnsi" w:hAnsiTheme="minorHAnsi" w:cstheme="minorHAnsi"/>
                <w:b/>
                <w:color w:val="000000" w:themeColor="text1"/>
                <w:sz w:val="22"/>
                <w:szCs w:val="22"/>
              </w:rPr>
            </w:pPr>
          </w:p>
          <w:p w14:paraId="53063DAC" w14:textId="77777777" w:rsidR="00AC42D1" w:rsidRPr="00CE56EA" w:rsidRDefault="00AC42D1">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Content</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Syllabus</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outline</w:t>
            </w:r>
            <w:proofErr w:type="spellEnd"/>
            <w:r w:rsidRPr="00CE56EA">
              <w:rPr>
                <w:rFonts w:asciiTheme="minorHAnsi" w:hAnsiTheme="minorHAnsi" w:cstheme="minorHAnsi"/>
                <w:b/>
                <w:color w:val="000000" w:themeColor="text1"/>
                <w:sz w:val="22"/>
                <w:szCs w:val="22"/>
              </w:rPr>
              <w:t>):</w:t>
            </w:r>
          </w:p>
        </w:tc>
      </w:tr>
      <w:tr w:rsidR="002739FE" w:rsidRPr="00CE56EA" w14:paraId="5122D984" w14:textId="77777777" w:rsidTr="609E45F3">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05625DB4"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Vloga in pomen gibalne/športne vzgoje v predšolskem in zgodnjem šolskem obdobju.</w:t>
            </w:r>
          </w:p>
          <w:p w14:paraId="29B16F46"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Model otrokovega razvoja: kognitivni, psihomotorični in afektivni; </w:t>
            </w:r>
            <w:proofErr w:type="spellStart"/>
            <w:r w:rsidRPr="00CE56EA">
              <w:rPr>
                <w:rFonts w:asciiTheme="minorHAnsi" w:hAnsiTheme="minorHAnsi" w:cstheme="minorHAnsi"/>
                <w:color w:val="000000" w:themeColor="text1"/>
                <w:sz w:val="22"/>
                <w:szCs w:val="22"/>
              </w:rPr>
              <w:t>nevromotorika</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senzomotorika</w:t>
            </w:r>
            <w:proofErr w:type="spellEnd"/>
            <w:r w:rsidRPr="00CE56EA">
              <w:rPr>
                <w:rFonts w:asciiTheme="minorHAnsi" w:hAnsiTheme="minorHAnsi" w:cstheme="minorHAnsi"/>
                <w:color w:val="000000" w:themeColor="text1"/>
                <w:sz w:val="22"/>
                <w:szCs w:val="22"/>
              </w:rPr>
              <w:t xml:space="preserve">, psihomotorika, </w:t>
            </w:r>
            <w:proofErr w:type="spellStart"/>
            <w:r w:rsidRPr="00CE56EA">
              <w:rPr>
                <w:rFonts w:asciiTheme="minorHAnsi" w:hAnsiTheme="minorHAnsi" w:cstheme="minorHAnsi"/>
                <w:color w:val="000000" w:themeColor="text1"/>
                <w:sz w:val="22"/>
                <w:szCs w:val="22"/>
              </w:rPr>
              <w:t>sociomotorika</w:t>
            </w:r>
            <w:proofErr w:type="spellEnd"/>
            <w:r w:rsidRPr="00CE56EA">
              <w:rPr>
                <w:rFonts w:asciiTheme="minorHAnsi" w:hAnsiTheme="minorHAnsi" w:cstheme="minorHAnsi"/>
                <w:color w:val="000000" w:themeColor="text1"/>
                <w:sz w:val="22"/>
                <w:szCs w:val="22"/>
              </w:rPr>
              <w:t>, senzorična integracija.</w:t>
            </w:r>
          </w:p>
          <w:p w14:paraId="1706A2B4"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Gibalne/športne aktivnosti kot sredstvo vzgojnega vplivanja in oblikovanja osebnosti; pridobivanje in strukturiranje gibalnih izkušenj.</w:t>
            </w:r>
          </w:p>
          <w:p w14:paraId="749C97CC"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Motnje v gibalnem razvoju ter vpliv na osebnostni razvoj; pojav gibalnega nemira, zavrtosti, nerodnosti, centralne motorične motnje v povezavi z drugimi pojavnimi oblikami.</w:t>
            </w:r>
          </w:p>
          <w:p w14:paraId="36786718"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Načrtovanje, organiziranje in izvajanje gibalnega procesa.</w:t>
            </w:r>
          </w:p>
          <w:p w14:paraId="4417D278"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Primerna uporaba vsebin, metod in oblik glede na zastavljen cilj in razvoj otrok.</w:t>
            </w:r>
          </w:p>
          <w:p w14:paraId="60F21BC2"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Didaktične gibalne igre in spreminjanje pravil iger za dosego želenega cilja.</w:t>
            </w:r>
          </w:p>
          <w:p w14:paraId="431FDD55" w14:textId="77777777" w:rsidR="00AC42D1" w:rsidRPr="00CE56EA" w:rsidRDefault="00AC42D1" w:rsidP="003138BA">
            <w:pPr>
              <w:numPr>
                <w:ilvl w:val="0"/>
                <w:numId w:val="8"/>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lastRenderedPageBreak/>
              <w:t xml:space="preserve">Naravne oblike gibanja, atletska abeceda, gimnastična abeceda, motorika z žogo, elementarne igre (z vključevanjem </w:t>
            </w:r>
            <w:proofErr w:type="spellStart"/>
            <w:r w:rsidR="009D5067" w:rsidRPr="00CE56EA">
              <w:rPr>
                <w:rFonts w:asciiTheme="minorHAnsi" w:hAnsiTheme="minorHAnsi" w:cstheme="minorHAnsi"/>
                <w:color w:val="000000" w:themeColor="text1"/>
                <w:sz w:val="22"/>
                <w:szCs w:val="22"/>
              </w:rPr>
              <w:t>digtialne</w:t>
            </w:r>
            <w:proofErr w:type="spellEnd"/>
            <w:r w:rsidR="009D5067" w:rsidRPr="00CE56EA">
              <w:rPr>
                <w:rFonts w:asciiTheme="minorHAnsi" w:hAnsiTheme="minorHAnsi" w:cstheme="minorHAnsi"/>
                <w:color w:val="000000" w:themeColor="text1"/>
                <w:sz w:val="22"/>
                <w:szCs w:val="22"/>
              </w:rPr>
              <w:t xml:space="preserve"> tehnologije</w:t>
            </w:r>
            <w:r w:rsidR="000C10F8" w:rsidRPr="00CE56EA">
              <w:rPr>
                <w:rFonts w:asciiTheme="minorHAnsi" w:hAnsiTheme="minorHAnsi" w:cstheme="minorHAnsi"/>
                <w:color w:val="000000" w:themeColor="text1"/>
                <w:sz w:val="22"/>
                <w:szCs w:val="22"/>
              </w:rPr>
              <w:t xml:space="preserve"> - videoposnetkov</w:t>
            </w:r>
            <w:r w:rsidR="009D5067" w:rsidRPr="00CE56EA">
              <w:rPr>
                <w:rFonts w:asciiTheme="minorHAnsi" w:hAnsiTheme="minorHAnsi" w:cstheme="minorHAnsi"/>
                <w:color w:val="000000" w:themeColor="text1"/>
                <w:sz w:val="22"/>
                <w:szCs w:val="22"/>
              </w:rPr>
              <w:t xml:space="preserve"> </w:t>
            </w:r>
            <w:r w:rsidRPr="00CE56EA">
              <w:rPr>
                <w:rFonts w:asciiTheme="minorHAnsi" w:hAnsiTheme="minorHAnsi" w:cstheme="minorHAnsi"/>
                <w:color w:val="000000" w:themeColor="text1"/>
                <w:sz w:val="22"/>
                <w:szCs w:val="22"/>
              </w:rPr>
              <w:t>pri spoznavanju/usvajanju/učenju metodičnih korakov vsebin elementarne gibalne/športne aktivnosti in predmeta šport).</w:t>
            </w:r>
          </w:p>
          <w:p w14:paraId="387AE962"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Organizacija in izvedba športnih dni.</w:t>
            </w:r>
          </w:p>
          <w:p w14:paraId="5E5836D5"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Vloga in pomen gibalne/ športne aktivnosti v naravi.</w:t>
            </w:r>
          </w:p>
          <w:p w14:paraId="793C683C"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Orientacija – elementarne igre v naravi in ostale igre.</w:t>
            </w:r>
          </w:p>
          <w:p w14:paraId="1D77C45A" w14:textId="77777777" w:rsidR="00AC42D1" w:rsidRPr="00CE56EA" w:rsidRDefault="00AC42D1" w:rsidP="003138BA">
            <w:pPr>
              <w:pStyle w:val="Vnos"/>
              <w:numPr>
                <w:ilvl w:val="0"/>
                <w:numId w:val="8"/>
              </w:numPr>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Program Mali in Zlati sonček.</w:t>
            </w:r>
          </w:p>
          <w:p w14:paraId="16B48298" w14:textId="77777777" w:rsidR="00AC42D1" w:rsidRPr="00CE56EA" w:rsidRDefault="00AC42D1" w:rsidP="003138BA">
            <w:pPr>
              <w:pStyle w:val="Odstavekseznama"/>
              <w:numPr>
                <w:ilvl w:val="0"/>
                <w:numId w:val="8"/>
              </w:numPr>
              <w:shd w:val="clear" w:color="auto" w:fill="FFFFFF" w:themeFill="background1"/>
              <w:textAlignment w:val="baseline"/>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Nekatere vsebine in načini dela z otroki s posebnimi potrebami.</w:t>
            </w:r>
          </w:p>
        </w:tc>
        <w:tc>
          <w:tcPr>
            <w:tcW w:w="152" w:type="dxa"/>
            <w:gridSpan w:val="2"/>
            <w:tcBorders>
              <w:top w:val="nil"/>
              <w:left w:val="single" w:sz="4" w:space="0" w:color="auto"/>
              <w:bottom w:val="nil"/>
              <w:right w:val="single" w:sz="4" w:space="0" w:color="auto"/>
            </w:tcBorders>
          </w:tcPr>
          <w:p w14:paraId="2602C927" w14:textId="77777777" w:rsidR="00AC42D1" w:rsidRPr="00CE56EA" w:rsidRDefault="00AC42D1">
            <w:pPr>
              <w:rPr>
                <w:rFonts w:asciiTheme="minorHAnsi" w:hAnsiTheme="minorHAnsi" w:cstheme="minorHAns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EB9F07"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role and importance of physical / sport education in preschool and early school age.</w:t>
            </w:r>
          </w:p>
          <w:p w14:paraId="1140C2C9"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 xml:space="preserve">Model of child’s development: cognitive, psychomotor and affective, </w:t>
            </w:r>
            <w:proofErr w:type="spellStart"/>
            <w:r w:rsidRPr="00CE56EA">
              <w:rPr>
                <w:rFonts w:asciiTheme="minorHAnsi" w:hAnsiTheme="minorHAnsi" w:cstheme="minorHAnsi"/>
                <w:color w:val="000000" w:themeColor="text1"/>
                <w:sz w:val="22"/>
                <w:szCs w:val="22"/>
                <w:lang w:val="en-GB"/>
              </w:rPr>
              <w:t>neuromotorics</w:t>
            </w:r>
            <w:proofErr w:type="spellEnd"/>
            <w:r w:rsidRPr="00CE56EA">
              <w:rPr>
                <w:rFonts w:asciiTheme="minorHAnsi" w:hAnsiTheme="minorHAnsi" w:cstheme="minorHAnsi"/>
                <w:color w:val="000000" w:themeColor="text1"/>
                <w:sz w:val="22"/>
                <w:szCs w:val="22"/>
                <w:lang w:val="en-GB"/>
              </w:rPr>
              <w:t xml:space="preserve">, </w:t>
            </w:r>
            <w:proofErr w:type="spellStart"/>
            <w:r w:rsidRPr="00CE56EA">
              <w:rPr>
                <w:rFonts w:asciiTheme="minorHAnsi" w:hAnsiTheme="minorHAnsi" w:cstheme="minorHAnsi"/>
                <w:color w:val="000000" w:themeColor="text1"/>
                <w:sz w:val="22"/>
                <w:szCs w:val="22"/>
                <w:lang w:val="en-GB"/>
              </w:rPr>
              <w:t>sensorimotorics</w:t>
            </w:r>
            <w:proofErr w:type="spellEnd"/>
            <w:r w:rsidRPr="00CE56EA">
              <w:rPr>
                <w:rFonts w:asciiTheme="minorHAnsi" w:hAnsiTheme="minorHAnsi" w:cstheme="minorHAnsi"/>
                <w:color w:val="000000" w:themeColor="text1"/>
                <w:sz w:val="22"/>
                <w:szCs w:val="22"/>
                <w:lang w:val="en-GB"/>
              </w:rPr>
              <w:t xml:space="preserve">, </w:t>
            </w:r>
            <w:proofErr w:type="spellStart"/>
            <w:r w:rsidRPr="00CE56EA">
              <w:rPr>
                <w:rFonts w:asciiTheme="minorHAnsi" w:hAnsiTheme="minorHAnsi" w:cstheme="minorHAnsi"/>
                <w:color w:val="000000" w:themeColor="text1"/>
                <w:sz w:val="22"/>
                <w:szCs w:val="22"/>
                <w:lang w:val="en-GB"/>
              </w:rPr>
              <w:t>psychomotorics</w:t>
            </w:r>
            <w:proofErr w:type="spellEnd"/>
            <w:r w:rsidRPr="00CE56EA">
              <w:rPr>
                <w:rFonts w:asciiTheme="minorHAnsi" w:hAnsiTheme="minorHAnsi" w:cstheme="minorHAnsi"/>
                <w:color w:val="000000" w:themeColor="text1"/>
                <w:sz w:val="22"/>
                <w:szCs w:val="22"/>
                <w:lang w:val="en-GB"/>
              </w:rPr>
              <w:t xml:space="preserve">, </w:t>
            </w:r>
            <w:proofErr w:type="spellStart"/>
            <w:r w:rsidRPr="00CE56EA">
              <w:rPr>
                <w:rFonts w:asciiTheme="minorHAnsi" w:hAnsiTheme="minorHAnsi" w:cstheme="minorHAnsi"/>
                <w:color w:val="000000" w:themeColor="text1"/>
                <w:sz w:val="22"/>
                <w:szCs w:val="22"/>
                <w:lang w:val="en-GB"/>
              </w:rPr>
              <w:t>sociomotorics</w:t>
            </w:r>
            <w:proofErr w:type="spellEnd"/>
            <w:r w:rsidRPr="00CE56EA">
              <w:rPr>
                <w:rFonts w:asciiTheme="minorHAnsi" w:hAnsiTheme="minorHAnsi" w:cstheme="minorHAnsi"/>
                <w:color w:val="000000" w:themeColor="text1"/>
                <w:sz w:val="22"/>
                <w:szCs w:val="22"/>
                <w:lang w:val="en-GB"/>
              </w:rPr>
              <w:t>, sensory integration.</w:t>
            </w:r>
          </w:p>
          <w:p w14:paraId="7C7D5A6E"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Physical / sport activities as a means of educational influencing and personality formation; acquisition and structuring of movement experiences.</w:t>
            </w:r>
          </w:p>
          <w:p w14:paraId="70031DC0"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Impairments in motor development and the impact on personal development; the phenomenon of motor restlessness, suppression, clumsiness, central motor disorders associated with other manifestations.</w:t>
            </w:r>
          </w:p>
          <w:p w14:paraId="42994F41"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Planning, organizing and performing motor process.</w:t>
            </w:r>
          </w:p>
          <w:p w14:paraId="0E8237E0"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Proper use of content, methods and forms according to the targeted goal and the development of children.</w:t>
            </w:r>
          </w:p>
          <w:p w14:paraId="34A635E3"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lastRenderedPageBreak/>
              <w:t>Didactical physical game and changing the game rules to achieve the desired objective.</w:t>
            </w:r>
          </w:p>
          <w:p w14:paraId="676E1111"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 xml:space="preserve">Natural forms of movement, ABC of athletics, ABC of gymnastics, </w:t>
            </w:r>
            <w:proofErr w:type="spellStart"/>
            <w:r w:rsidRPr="00CE56EA">
              <w:rPr>
                <w:rFonts w:asciiTheme="minorHAnsi" w:hAnsiTheme="minorHAnsi" w:cstheme="minorHAnsi"/>
                <w:color w:val="000000" w:themeColor="text1"/>
                <w:sz w:val="22"/>
                <w:szCs w:val="22"/>
                <w:lang w:val="en-GB"/>
              </w:rPr>
              <w:t>motorics</w:t>
            </w:r>
            <w:proofErr w:type="spellEnd"/>
            <w:r w:rsidRPr="00CE56EA">
              <w:rPr>
                <w:rFonts w:asciiTheme="minorHAnsi" w:hAnsiTheme="minorHAnsi" w:cstheme="minorHAnsi"/>
                <w:color w:val="000000" w:themeColor="text1"/>
                <w:sz w:val="22"/>
                <w:szCs w:val="22"/>
                <w:lang w:val="en-GB"/>
              </w:rPr>
              <w:t xml:space="preserve"> with ball, elementary games</w:t>
            </w:r>
            <w:r w:rsidR="00DD52E9" w:rsidRPr="00CE56EA">
              <w:rPr>
                <w:rFonts w:asciiTheme="minorHAnsi" w:hAnsiTheme="minorHAnsi" w:cstheme="minorHAnsi"/>
                <w:color w:val="000000" w:themeColor="text1"/>
                <w:sz w:val="22"/>
                <w:szCs w:val="22"/>
                <w:lang w:val="en-GB"/>
              </w:rPr>
              <w:t xml:space="preserve"> </w:t>
            </w:r>
            <w:r w:rsidR="00DD52E9" w:rsidRPr="00CE56EA">
              <w:rPr>
                <w:rStyle w:val="rynqvb"/>
                <w:rFonts w:asciiTheme="minorHAnsi" w:hAnsiTheme="minorHAnsi" w:cstheme="minorHAnsi"/>
                <w:color w:val="000000" w:themeColor="text1"/>
                <w:sz w:val="22"/>
                <w:szCs w:val="22"/>
                <w:lang w:val="en"/>
              </w:rPr>
              <w:t xml:space="preserve">(with the inclusion of </w:t>
            </w:r>
            <w:r w:rsidR="009D5067" w:rsidRPr="00CE56EA">
              <w:rPr>
                <w:rStyle w:val="rynqvb"/>
                <w:rFonts w:asciiTheme="minorHAnsi" w:hAnsiTheme="minorHAnsi" w:cstheme="minorHAnsi"/>
                <w:color w:val="000000" w:themeColor="text1"/>
                <w:sz w:val="22"/>
                <w:szCs w:val="22"/>
                <w:lang w:val="en"/>
              </w:rPr>
              <w:t>digital technology</w:t>
            </w:r>
            <w:r w:rsidR="00F71918" w:rsidRPr="00CE56EA">
              <w:rPr>
                <w:rStyle w:val="rynqvb"/>
                <w:rFonts w:asciiTheme="minorHAnsi" w:hAnsiTheme="minorHAnsi" w:cstheme="minorHAnsi"/>
                <w:color w:val="000000" w:themeColor="text1"/>
                <w:sz w:val="22"/>
                <w:szCs w:val="22"/>
                <w:lang w:val="en"/>
              </w:rPr>
              <w:t xml:space="preserve"> - videos</w:t>
            </w:r>
            <w:r w:rsidR="009D5067" w:rsidRPr="00CE56EA">
              <w:rPr>
                <w:rStyle w:val="rynqvb"/>
                <w:rFonts w:asciiTheme="minorHAnsi" w:hAnsiTheme="minorHAnsi" w:cstheme="minorHAnsi"/>
                <w:color w:val="000000" w:themeColor="text1"/>
                <w:sz w:val="22"/>
                <w:szCs w:val="22"/>
                <w:lang w:val="en"/>
              </w:rPr>
              <w:t xml:space="preserve"> </w:t>
            </w:r>
            <w:r w:rsidR="00DD52E9" w:rsidRPr="00CE56EA">
              <w:rPr>
                <w:rStyle w:val="rynqvb"/>
                <w:rFonts w:asciiTheme="minorHAnsi" w:hAnsiTheme="minorHAnsi" w:cstheme="minorHAnsi"/>
                <w:color w:val="000000" w:themeColor="text1"/>
                <w:sz w:val="22"/>
                <w:szCs w:val="22"/>
                <w:lang w:val="en"/>
              </w:rPr>
              <w:t xml:space="preserve">in getting to know/adopting/learning the methodical steps of the contents of elementary </w:t>
            </w:r>
            <w:r w:rsidR="0058295B" w:rsidRPr="00CE56EA">
              <w:rPr>
                <w:rStyle w:val="rynqvb"/>
                <w:rFonts w:asciiTheme="minorHAnsi" w:hAnsiTheme="minorHAnsi" w:cstheme="minorHAnsi"/>
                <w:color w:val="000000" w:themeColor="text1"/>
                <w:sz w:val="22"/>
                <w:szCs w:val="22"/>
                <w:lang w:val="en"/>
              </w:rPr>
              <w:t>physicals</w:t>
            </w:r>
            <w:r w:rsidR="00DD52E9" w:rsidRPr="00CE56EA">
              <w:rPr>
                <w:rStyle w:val="rynqvb"/>
                <w:rFonts w:asciiTheme="minorHAnsi" w:hAnsiTheme="minorHAnsi" w:cstheme="minorHAnsi"/>
                <w:color w:val="000000" w:themeColor="text1"/>
                <w:sz w:val="22"/>
                <w:szCs w:val="22"/>
                <w:lang w:val="en"/>
              </w:rPr>
              <w:t>/sports activities and the subject of sports).</w:t>
            </w:r>
          </w:p>
          <w:p w14:paraId="04919D95"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organization and execution of sporting days.</w:t>
            </w:r>
          </w:p>
          <w:p w14:paraId="61571FE3"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role and importance of physical / sports activities in nature.</w:t>
            </w:r>
          </w:p>
          <w:p w14:paraId="666F4199"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Orientation - elemental games in nature and other games.</w:t>
            </w:r>
          </w:p>
          <w:p w14:paraId="55346744" w14:textId="77777777" w:rsidR="00AC42D1" w:rsidRPr="00CE56EA" w:rsidRDefault="00AC42D1" w:rsidP="003138BA">
            <w:pPr>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i/>
                <w:color w:val="000000" w:themeColor="text1"/>
                <w:sz w:val="22"/>
                <w:szCs w:val="22"/>
                <w:lang w:val="en-GB"/>
              </w:rPr>
              <w:t xml:space="preserve">Mali </w:t>
            </w:r>
            <w:proofErr w:type="spellStart"/>
            <w:r w:rsidRPr="00CE56EA">
              <w:rPr>
                <w:rFonts w:asciiTheme="minorHAnsi" w:hAnsiTheme="minorHAnsi" w:cstheme="minorHAnsi"/>
                <w:i/>
                <w:color w:val="000000" w:themeColor="text1"/>
                <w:sz w:val="22"/>
                <w:szCs w:val="22"/>
                <w:lang w:val="en-GB"/>
              </w:rPr>
              <w:t>sonček</w:t>
            </w:r>
            <w:proofErr w:type="spellEnd"/>
            <w:r w:rsidRPr="00CE56EA">
              <w:rPr>
                <w:rFonts w:asciiTheme="minorHAnsi" w:hAnsiTheme="minorHAnsi" w:cstheme="minorHAnsi"/>
                <w:color w:val="000000" w:themeColor="text1"/>
                <w:sz w:val="22"/>
                <w:szCs w:val="22"/>
                <w:lang w:val="en-GB"/>
              </w:rPr>
              <w:t xml:space="preserve"> in the </w:t>
            </w:r>
            <w:proofErr w:type="spellStart"/>
            <w:r w:rsidRPr="00CE56EA">
              <w:rPr>
                <w:rFonts w:asciiTheme="minorHAnsi" w:hAnsiTheme="minorHAnsi" w:cstheme="minorHAnsi"/>
                <w:i/>
                <w:color w:val="000000" w:themeColor="text1"/>
                <w:sz w:val="22"/>
                <w:szCs w:val="22"/>
                <w:lang w:val="en-GB"/>
              </w:rPr>
              <w:t>Zlati</w:t>
            </w:r>
            <w:proofErr w:type="spellEnd"/>
            <w:r w:rsidRPr="00CE56EA">
              <w:rPr>
                <w:rFonts w:asciiTheme="minorHAnsi" w:hAnsiTheme="minorHAnsi" w:cstheme="minorHAnsi"/>
                <w:i/>
                <w:color w:val="000000" w:themeColor="text1"/>
                <w:sz w:val="22"/>
                <w:szCs w:val="22"/>
                <w:lang w:val="en-GB"/>
              </w:rPr>
              <w:t xml:space="preserve"> </w:t>
            </w:r>
            <w:proofErr w:type="spellStart"/>
            <w:r w:rsidRPr="00CE56EA">
              <w:rPr>
                <w:rFonts w:asciiTheme="minorHAnsi" w:hAnsiTheme="minorHAnsi" w:cstheme="minorHAnsi"/>
                <w:i/>
                <w:color w:val="000000" w:themeColor="text1"/>
                <w:sz w:val="22"/>
                <w:szCs w:val="22"/>
                <w:lang w:val="en-GB"/>
              </w:rPr>
              <w:t>sonček</w:t>
            </w:r>
            <w:proofErr w:type="spellEnd"/>
            <w:r w:rsidRPr="00CE56EA">
              <w:rPr>
                <w:rFonts w:asciiTheme="minorHAnsi" w:hAnsiTheme="minorHAnsi" w:cstheme="minorHAnsi"/>
                <w:i/>
                <w:color w:val="000000" w:themeColor="text1"/>
                <w:sz w:val="22"/>
                <w:szCs w:val="22"/>
                <w:lang w:val="en-GB"/>
              </w:rPr>
              <w:t xml:space="preserve"> </w:t>
            </w:r>
            <w:r w:rsidRPr="00CE56EA">
              <w:rPr>
                <w:rFonts w:asciiTheme="minorHAnsi" w:hAnsiTheme="minorHAnsi" w:cstheme="minorHAnsi"/>
                <w:color w:val="000000" w:themeColor="text1"/>
                <w:sz w:val="22"/>
                <w:szCs w:val="22"/>
                <w:lang w:val="en-GB"/>
              </w:rPr>
              <w:t>promotional programmes.</w:t>
            </w:r>
          </w:p>
          <w:p w14:paraId="566A8FFE" w14:textId="77777777" w:rsidR="00AC42D1" w:rsidRPr="00CE56EA" w:rsidRDefault="00AC42D1" w:rsidP="003138BA">
            <w:pPr>
              <w:pStyle w:val="Odstavekseznama"/>
              <w:numPr>
                <w:ilvl w:val="0"/>
                <w:numId w:val="7"/>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Some of the contents and ways of working with children with special needs.</w:t>
            </w:r>
          </w:p>
        </w:tc>
      </w:tr>
    </w:tbl>
    <w:p w14:paraId="40FF796A" w14:textId="77777777" w:rsidR="00750936" w:rsidRPr="00CE56EA" w:rsidRDefault="00750936" w:rsidP="00EF708A">
      <w:pPr>
        <w:rPr>
          <w:rFonts w:asciiTheme="minorHAnsi" w:hAnsiTheme="minorHAnsi" w:cstheme="minorHAns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253"/>
        <w:gridCol w:w="464"/>
        <w:gridCol w:w="10"/>
        <w:gridCol w:w="142"/>
        <w:gridCol w:w="943"/>
        <w:gridCol w:w="3878"/>
      </w:tblGrid>
      <w:tr w:rsidR="002739FE" w:rsidRPr="00CE56EA" w14:paraId="25322B70" w14:textId="77777777" w:rsidTr="23BE8D78">
        <w:trPr>
          <w:trHeight w:val="300"/>
        </w:trPr>
        <w:tc>
          <w:tcPr>
            <w:tcW w:w="9690" w:type="dxa"/>
            <w:gridSpan w:val="6"/>
          </w:tcPr>
          <w:p w14:paraId="23E1B6E5" w14:textId="77777777" w:rsidR="00750936" w:rsidRPr="00CE56EA" w:rsidRDefault="00750936">
            <w:pPr>
              <w:jc w:val="both"/>
              <w:rPr>
                <w:rFonts w:asciiTheme="minorHAnsi" w:hAnsiTheme="minorHAnsi" w:cstheme="minorHAnsi"/>
                <w:b/>
                <w:bCs/>
                <w:color w:val="000000" w:themeColor="text1"/>
                <w:sz w:val="22"/>
                <w:szCs w:val="22"/>
              </w:rPr>
            </w:pPr>
            <w:r w:rsidRPr="00CE56EA">
              <w:rPr>
                <w:rFonts w:asciiTheme="minorHAnsi" w:hAnsiTheme="minorHAnsi" w:cstheme="minorHAnsi"/>
                <w:color w:val="000000" w:themeColor="text1"/>
                <w:sz w:val="22"/>
                <w:szCs w:val="22"/>
              </w:rPr>
              <w:br w:type="page"/>
            </w:r>
            <w:r w:rsidR="346E9C99" w:rsidRPr="00CE56EA">
              <w:rPr>
                <w:rFonts w:asciiTheme="minorHAnsi" w:hAnsiTheme="minorHAnsi" w:cstheme="minorHAnsi"/>
                <w:b/>
                <w:bCs/>
                <w:color w:val="000000" w:themeColor="text1"/>
                <w:sz w:val="22"/>
                <w:szCs w:val="22"/>
              </w:rPr>
              <w:t xml:space="preserve">Temeljni literatura in viri / </w:t>
            </w:r>
            <w:proofErr w:type="spellStart"/>
            <w:r w:rsidR="346E9C99" w:rsidRPr="00CE56EA">
              <w:rPr>
                <w:rFonts w:asciiTheme="minorHAnsi" w:hAnsiTheme="minorHAnsi" w:cstheme="minorHAnsi"/>
                <w:b/>
                <w:bCs/>
                <w:color w:val="000000" w:themeColor="text1"/>
                <w:sz w:val="22"/>
                <w:szCs w:val="22"/>
              </w:rPr>
              <w:t>Readings</w:t>
            </w:r>
            <w:proofErr w:type="spellEnd"/>
            <w:r w:rsidR="346E9C99" w:rsidRPr="00CE56EA">
              <w:rPr>
                <w:rFonts w:asciiTheme="minorHAnsi" w:hAnsiTheme="minorHAnsi" w:cstheme="minorHAnsi"/>
                <w:b/>
                <w:bCs/>
                <w:color w:val="000000" w:themeColor="text1"/>
                <w:sz w:val="22"/>
                <w:szCs w:val="22"/>
              </w:rPr>
              <w:t>:</w:t>
            </w:r>
          </w:p>
        </w:tc>
      </w:tr>
      <w:tr w:rsidR="002739FE" w:rsidRPr="00CE56EA" w14:paraId="10D7F894" w14:textId="77777777" w:rsidTr="23BE8D78">
        <w:trPr>
          <w:trHeight w:val="346"/>
        </w:trPr>
        <w:tc>
          <w:tcPr>
            <w:tcW w:w="9690" w:type="dxa"/>
            <w:gridSpan w:val="6"/>
            <w:tcBorders>
              <w:top w:val="single" w:sz="4" w:space="0" w:color="auto"/>
              <w:left w:val="single" w:sz="4" w:space="0" w:color="auto"/>
              <w:bottom w:val="single" w:sz="4" w:space="0" w:color="auto"/>
              <w:right w:val="single" w:sz="4" w:space="0" w:color="auto"/>
            </w:tcBorders>
          </w:tcPr>
          <w:p w14:paraId="10B91CAA" w14:textId="77777777" w:rsidR="00750936" w:rsidRPr="00CE56EA" w:rsidRDefault="72342895" w:rsidP="00904E59">
            <w:p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Osnovna literatura/</w:t>
            </w:r>
            <w:proofErr w:type="spellStart"/>
            <w:r w:rsidRPr="00CE56EA">
              <w:rPr>
                <w:rFonts w:asciiTheme="minorHAnsi" w:hAnsiTheme="minorHAnsi" w:cstheme="minorHAnsi"/>
                <w:color w:val="000000" w:themeColor="text1"/>
                <w:sz w:val="22"/>
                <w:szCs w:val="22"/>
              </w:rPr>
              <w:t>Basic</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readings</w:t>
            </w:r>
            <w:proofErr w:type="spellEnd"/>
            <w:r w:rsidR="346E9C99" w:rsidRPr="00CE56EA">
              <w:rPr>
                <w:rFonts w:asciiTheme="minorHAnsi" w:hAnsiTheme="minorHAnsi" w:cstheme="minorHAnsi"/>
                <w:color w:val="000000" w:themeColor="text1"/>
                <w:sz w:val="22"/>
                <w:szCs w:val="22"/>
              </w:rPr>
              <w:t>:</w:t>
            </w:r>
          </w:p>
          <w:p w14:paraId="288D6958" w14:textId="77777777" w:rsidR="00442E72" w:rsidRPr="00CE56EA" w:rsidRDefault="00E6217C" w:rsidP="003138BA">
            <w:pPr>
              <w:pStyle w:val="Telobesedila"/>
              <w:numPr>
                <w:ilvl w:val="0"/>
                <w:numId w:val="11"/>
              </w:numPr>
              <w:rPr>
                <w:rFonts w:asciiTheme="minorHAnsi" w:hAnsiTheme="minorHAnsi" w:cstheme="minorHAnsi"/>
                <w:b w:val="0"/>
                <w:bCs w:val="0"/>
                <w:color w:val="000000" w:themeColor="text1"/>
                <w:sz w:val="22"/>
                <w:szCs w:val="22"/>
              </w:rPr>
            </w:pPr>
            <w:r w:rsidRPr="00CE56EA">
              <w:rPr>
                <w:rFonts w:asciiTheme="minorHAnsi" w:hAnsiTheme="minorHAnsi" w:cstheme="minorHAnsi"/>
                <w:b w:val="0"/>
                <w:bCs w:val="0"/>
                <w:color w:val="000000" w:themeColor="text1"/>
                <w:sz w:val="22"/>
                <w:szCs w:val="22"/>
              </w:rPr>
              <w:t xml:space="preserve">Kovač, M., Markun, Puhan, N., Lorenci, B., Novak, L., Planinšec, J., Hrastar, I., </w:t>
            </w:r>
            <w:proofErr w:type="spellStart"/>
            <w:r w:rsidRPr="00CE56EA">
              <w:rPr>
                <w:rFonts w:asciiTheme="minorHAnsi" w:hAnsiTheme="minorHAnsi" w:cstheme="minorHAnsi"/>
                <w:b w:val="0"/>
                <w:bCs w:val="0"/>
                <w:color w:val="000000" w:themeColor="text1"/>
                <w:sz w:val="22"/>
                <w:szCs w:val="22"/>
              </w:rPr>
              <w:t>Pleteršek</w:t>
            </w:r>
            <w:proofErr w:type="spellEnd"/>
            <w:r w:rsidRPr="00CE56EA">
              <w:rPr>
                <w:rFonts w:asciiTheme="minorHAnsi" w:hAnsiTheme="minorHAnsi" w:cstheme="minorHAnsi"/>
                <w:b w:val="0"/>
                <w:bCs w:val="0"/>
                <w:color w:val="000000" w:themeColor="text1"/>
                <w:sz w:val="22"/>
                <w:szCs w:val="22"/>
              </w:rPr>
              <w:t xml:space="preserve">, K. in Muha, V. (2011). </w:t>
            </w:r>
            <w:r w:rsidRPr="00CE56EA">
              <w:rPr>
                <w:rFonts w:asciiTheme="minorHAnsi" w:hAnsiTheme="minorHAnsi" w:cstheme="minorHAnsi"/>
                <w:b w:val="0"/>
                <w:bCs w:val="0"/>
                <w:i/>
                <w:iCs/>
                <w:color w:val="000000" w:themeColor="text1"/>
                <w:sz w:val="22"/>
                <w:szCs w:val="22"/>
              </w:rPr>
              <w:t>Program osnovna šola, ŠPORTNA VZGOJA, Učni načrt</w:t>
            </w:r>
            <w:r w:rsidRPr="00CE56EA">
              <w:rPr>
                <w:rFonts w:asciiTheme="minorHAnsi" w:hAnsiTheme="minorHAnsi" w:cstheme="minorHAnsi"/>
                <w:b w:val="0"/>
                <w:bCs w:val="0"/>
                <w:color w:val="000000" w:themeColor="text1"/>
                <w:sz w:val="22"/>
                <w:szCs w:val="22"/>
              </w:rPr>
              <w:t>. Ministrstvo RS za šolstvo in šport, Zavod RS za šolstvo.</w:t>
            </w:r>
          </w:p>
          <w:p w14:paraId="540F28AA" w14:textId="77777777" w:rsidR="00705A0F" w:rsidRPr="00CE56EA" w:rsidRDefault="00705A0F" w:rsidP="003138BA">
            <w:pPr>
              <w:pStyle w:val="Brezrazmikov"/>
              <w:numPr>
                <w:ilvl w:val="0"/>
                <w:numId w:val="14"/>
              </w:numPr>
              <w:tabs>
                <w:tab w:val="left" w:pos="709"/>
              </w:tabs>
              <w:spacing w:before="0"/>
              <w:ind w:left="714" w:hanging="357"/>
              <w:contextualSpacing/>
              <w:jc w:val="both"/>
              <w:rPr>
                <w:rFonts w:cstheme="minorHAnsi"/>
                <w:b/>
                <w:bCs/>
                <w:sz w:val="22"/>
                <w:szCs w:val="22"/>
              </w:rPr>
            </w:pPr>
            <w:r w:rsidRPr="00CE56EA">
              <w:rPr>
                <w:rStyle w:val="Hiperpovezava"/>
                <w:rFonts w:cstheme="minorHAnsi"/>
                <w:i/>
                <w:iCs/>
                <w:color w:val="auto"/>
                <w:sz w:val="22"/>
                <w:szCs w:val="22"/>
                <w:u w:val="none"/>
              </w:rPr>
              <w:t>Kurikulum za vrtce.</w:t>
            </w:r>
            <w:r w:rsidRPr="00CE56EA">
              <w:rPr>
                <w:rStyle w:val="Hiperpovezava"/>
                <w:rFonts w:cstheme="minorHAnsi"/>
                <w:color w:val="auto"/>
                <w:sz w:val="22"/>
                <w:szCs w:val="22"/>
                <w:u w:val="none"/>
              </w:rPr>
              <w:t xml:space="preserve"> (2025). Ministrstvo za vzgojo in izobraževanje, Zavod Republike Slovenije za šolstvo. </w:t>
            </w:r>
            <w:r w:rsidR="003138BA" w:rsidRPr="00CE56EA">
              <w:rPr>
                <w:rFonts w:cstheme="minorHAnsi"/>
                <w:sz w:val="22"/>
                <w:szCs w:val="22"/>
              </w:rPr>
              <w:fldChar w:fldCharType="begin"/>
            </w:r>
            <w:r w:rsidR="003138BA" w:rsidRPr="00CE56EA">
              <w:rPr>
                <w:rFonts w:cstheme="minorHAnsi"/>
                <w:sz w:val="22"/>
                <w:szCs w:val="22"/>
              </w:rPr>
              <w:instrText xml:space="preserve"> HYPERLINK "https://www.gov.si/assets/ministrstva/MVI/Dokumenti/Sektor-za-predsolsko-vzgojo/Dokumenti-smernice/KURIKULUM-ZA-VRTCE-2025.pdf" </w:instrText>
            </w:r>
            <w:r w:rsidR="003138BA" w:rsidRPr="00CE56EA">
              <w:rPr>
                <w:rFonts w:cstheme="minorHAnsi"/>
                <w:sz w:val="22"/>
                <w:szCs w:val="22"/>
              </w:rPr>
              <w:fldChar w:fldCharType="separate"/>
            </w:r>
            <w:r w:rsidRPr="00CE56EA">
              <w:rPr>
                <w:rStyle w:val="Hiperpovezava"/>
                <w:rFonts w:cstheme="minorHAnsi"/>
                <w:color w:val="auto"/>
                <w:sz w:val="22"/>
                <w:szCs w:val="22"/>
                <w:u w:val="none"/>
              </w:rPr>
              <w:t>https://www.gov.si/assets/ministrstva/MVI/Dokumenti/Sektor-za-predsolsko-vzgojo/Dokumenti-smernice/KURIKULUM-ZA-VRTCE-2025.pdf</w:t>
            </w:r>
            <w:r w:rsidR="003138BA" w:rsidRPr="00CE56EA">
              <w:rPr>
                <w:rStyle w:val="Hiperpovezava"/>
                <w:rFonts w:cstheme="minorHAnsi"/>
                <w:color w:val="auto"/>
                <w:sz w:val="22"/>
                <w:szCs w:val="22"/>
                <w:u w:val="none"/>
              </w:rPr>
              <w:fldChar w:fldCharType="end"/>
            </w:r>
          </w:p>
          <w:p w14:paraId="6497D779" w14:textId="77777777" w:rsidR="00DB2CA0"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sz w:val="22"/>
                <w:szCs w:val="22"/>
              </w:rPr>
              <w:t xml:space="preserve">Pišot, R. in Jelovčan, G. (2012). </w:t>
            </w:r>
            <w:r w:rsidRPr="00CE56EA">
              <w:rPr>
                <w:rFonts w:asciiTheme="minorHAnsi" w:hAnsiTheme="minorHAnsi" w:cstheme="minorHAnsi"/>
                <w:i/>
                <w:iCs/>
                <w:sz w:val="22"/>
                <w:szCs w:val="22"/>
              </w:rPr>
              <w:t>Vsebine gibalne/športne vzgoje v predšolskem obdobju</w:t>
            </w:r>
            <w:r w:rsidR="000115BD" w:rsidRPr="00CE56EA">
              <w:rPr>
                <w:rFonts w:asciiTheme="minorHAnsi" w:hAnsiTheme="minorHAnsi" w:cstheme="minorHAnsi"/>
                <w:sz w:val="22"/>
                <w:szCs w:val="22"/>
              </w:rPr>
              <w:t>, 1. ponat</w:t>
            </w:r>
            <w:r w:rsidR="000115BD" w:rsidRPr="00CE56EA">
              <w:rPr>
                <w:rFonts w:asciiTheme="minorHAnsi" w:hAnsiTheme="minorHAnsi" w:cstheme="minorHAnsi"/>
                <w:color w:val="000000" w:themeColor="text1"/>
                <w:sz w:val="22"/>
                <w:szCs w:val="22"/>
              </w:rPr>
              <w:t xml:space="preserve">is. </w:t>
            </w:r>
            <w:r w:rsidRPr="00CE56EA">
              <w:rPr>
                <w:rFonts w:asciiTheme="minorHAnsi" w:hAnsiTheme="minorHAnsi" w:cstheme="minorHAnsi"/>
                <w:color w:val="000000" w:themeColor="text1"/>
                <w:sz w:val="22"/>
                <w:szCs w:val="22"/>
              </w:rPr>
              <w:t xml:space="preserve">Univerza  na Primorskem, Znanstveno-raziskovalno središče, Univerzitetna Založba </w:t>
            </w:r>
            <w:proofErr w:type="spellStart"/>
            <w:r w:rsidRPr="00CE56EA">
              <w:rPr>
                <w:rFonts w:asciiTheme="minorHAnsi" w:hAnsiTheme="minorHAnsi" w:cstheme="minorHAnsi"/>
                <w:color w:val="000000" w:themeColor="text1"/>
                <w:sz w:val="22"/>
                <w:szCs w:val="22"/>
              </w:rPr>
              <w:t>Annales</w:t>
            </w:r>
            <w:proofErr w:type="spellEnd"/>
            <w:r w:rsidRPr="00CE56EA">
              <w:rPr>
                <w:rFonts w:asciiTheme="minorHAnsi" w:hAnsiTheme="minorHAnsi" w:cstheme="minorHAnsi"/>
                <w:color w:val="000000" w:themeColor="text1"/>
                <w:sz w:val="22"/>
                <w:szCs w:val="22"/>
              </w:rPr>
              <w:t>.</w:t>
            </w:r>
          </w:p>
          <w:p w14:paraId="3032355E" w14:textId="77777777" w:rsidR="000E17B7" w:rsidRPr="00CE56EA" w:rsidRDefault="00E6217C" w:rsidP="003138BA">
            <w:pPr>
              <w:numPr>
                <w:ilvl w:val="0"/>
                <w:numId w:val="11"/>
              </w:numPr>
              <w:ind w:left="714" w:hanging="357"/>
              <w:contextualSpacing/>
              <w:jc w:val="both"/>
              <w:rPr>
                <w:rFonts w:asciiTheme="minorHAnsi" w:hAnsiTheme="minorHAnsi" w:cstheme="minorHAnsi"/>
                <w:sz w:val="22"/>
                <w:szCs w:val="22"/>
              </w:rPr>
            </w:pPr>
            <w:proofErr w:type="spellStart"/>
            <w:r w:rsidRPr="00CE56EA">
              <w:rPr>
                <w:rFonts w:asciiTheme="minorHAnsi" w:hAnsiTheme="minorHAnsi" w:cstheme="minorHAnsi"/>
                <w:color w:val="000000" w:themeColor="text1"/>
                <w:sz w:val="22"/>
                <w:szCs w:val="22"/>
              </w:rPr>
              <w:t>Retar</w:t>
            </w:r>
            <w:proofErr w:type="spellEnd"/>
            <w:r w:rsidRPr="00CE56EA">
              <w:rPr>
                <w:rFonts w:asciiTheme="minorHAnsi" w:hAnsiTheme="minorHAnsi" w:cstheme="minorHAnsi"/>
                <w:color w:val="000000" w:themeColor="text1"/>
                <w:sz w:val="22"/>
                <w:szCs w:val="22"/>
              </w:rPr>
              <w:t>, I. (</w:t>
            </w:r>
            <w:r w:rsidR="00AD56BE" w:rsidRPr="00CE56EA">
              <w:rPr>
                <w:rFonts w:asciiTheme="minorHAnsi" w:hAnsiTheme="minorHAnsi" w:cstheme="minorHAnsi"/>
                <w:color w:val="000000" w:themeColor="text1"/>
                <w:sz w:val="22"/>
                <w:szCs w:val="22"/>
              </w:rPr>
              <w:t xml:space="preserve">2022). </w:t>
            </w:r>
            <w:r w:rsidR="00AD56BE" w:rsidRPr="00CE56EA">
              <w:rPr>
                <w:rFonts w:asciiTheme="minorHAnsi" w:hAnsiTheme="minorHAnsi" w:cstheme="minorHAnsi"/>
                <w:i/>
                <w:iCs/>
                <w:color w:val="000000" w:themeColor="text1"/>
                <w:sz w:val="22"/>
                <w:szCs w:val="22"/>
              </w:rPr>
              <w:t>Zgodnje gibalno učenje in poučevanje</w:t>
            </w:r>
            <w:r w:rsidR="00AD56BE" w:rsidRPr="00CE56EA">
              <w:rPr>
                <w:rFonts w:asciiTheme="minorHAnsi" w:hAnsiTheme="minorHAnsi" w:cstheme="minorHAnsi"/>
                <w:color w:val="000000" w:themeColor="text1"/>
                <w:sz w:val="22"/>
                <w:szCs w:val="22"/>
              </w:rPr>
              <w:t xml:space="preserve">. Založba Univerze na Primorskem. </w:t>
            </w:r>
            <w:r w:rsidR="003138BA" w:rsidRPr="00CE56EA">
              <w:rPr>
                <w:rFonts w:asciiTheme="minorHAnsi" w:hAnsiTheme="minorHAnsi" w:cstheme="minorHAnsi"/>
                <w:sz w:val="22"/>
                <w:szCs w:val="22"/>
              </w:rPr>
              <w:fldChar w:fldCharType="begin"/>
            </w:r>
            <w:r w:rsidR="003138BA" w:rsidRPr="00CE56EA">
              <w:rPr>
                <w:rFonts w:asciiTheme="minorHAnsi" w:hAnsiTheme="minorHAnsi" w:cstheme="minorHAnsi"/>
                <w:sz w:val="22"/>
                <w:szCs w:val="22"/>
              </w:rPr>
              <w:instrText xml:space="preserve"> HYPERLINK "https://www.hippocampus.si/ISBN/978-961-293-141-4.pdf%20" </w:instrText>
            </w:r>
            <w:r w:rsidR="003138BA" w:rsidRPr="00CE56EA">
              <w:rPr>
                <w:rFonts w:asciiTheme="minorHAnsi" w:hAnsiTheme="minorHAnsi" w:cstheme="minorHAnsi"/>
                <w:sz w:val="22"/>
                <w:szCs w:val="22"/>
              </w:rPr>
              <w:fldChar w:fldCharType="separate"/>
            </w:r>
            <w:r w:rsidR="00302A1B" w:rsidRPr="00CE56EA">
              <w:rPr>
                <w:rStyle w:val="Hiperpovezava"/>
                <w:rFonts w:asciiTheme="minorHAnsi" w:hAnsiTheme="minorHAnsi" w:cstheme="minorHAnsi"/>
                <w:color w:val="auto"/>
                <w:sz w:val="22"/>
                <w:szCs w:val="22"/>
                <w:u w:val="none"/>
              </w:rPr>
              <w:t xml:space="preserve">https://www.hippocampus.si/ISBN/978-961-293-141-4.pdf </w:t>
            </w:r>
            <w:r w:rsidR="003138BA" w:rsidRPr="00CE56EA">
              <w:rPr>
                <w:rStyle w:val="Hiperpovezava"/>
                <w:rFonts w:asciiTheme="minorHAnsi" w:hAnsiTheme="minorHAnsi" w:cstheme="minorHAnsi"/>
                <w:color w:val="auto"/>
                <w:sz w:val="22"/>
                <w:szCs w:val="22"/>
                <w:u w:val="none"/>
              </w:rPr>
              <w:fldChar w:fldCharType="end"/>
            </w:r>
          </w:p>
          <w:p w14:paraId="11362D05" w14:textId="77777777" w:rsidR="006379BD" w:rsidRPr="00CE56EA" w:rsidRDefault="006379BD" w:rsidP="003138BA">
            <w:pPr>
              <w:numPr>
                <w:ilvl w:val="0"/>
                <w:numId w:val="11"/>
              </w:numPr>
              <w:contextualSpacing/>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Videmšek, M. in Pišot, R. (2007). </w:t>
            </w:r>
            <w:r w:rsidRPr="00CE56EA">
              <w:rPr>
                <w:rFonts w:asciiTheme="minorHAnsi" w:hAnsiTheme="minorHAnsi" w:cstheme="minorHAnsi"/>
                <w:i/>
                <w:iCs/>
                <w:color w:val="000000" w:themeColor="text1"/>
                <w:sz w:val="22"/>
                <w:szCs w:val="22"/>
              </w:rPr>
              <w:t>Šport za najmlajše</w:t>
            </w:r>
            <w:r w:rsidRPr="00CE56EA">
              <w:rPr>
                <w:rFonts w:asciiTheme="minorHAnsi" w:hAnsiTheme="minorHAnsi" w:cstheme="minorHAnsi"/>
                <w:color w:val="000000" w:themeColor="text1"/>
                <w:sz w:val="22"/>
                <w:szCs w:val="22"/>
              </w:rPr>
              <w:t>. Univerza v Ljubljani, Fakulteta za šport, Inštitut za šport.</w:t>
            </w:r>
          </w:p>
          <w:p w14:paraId="6669D26F" w14:textId="77777777" w:rsidR="00E23D37"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Videmšek, M. in </w:t>
            </w:r>
            <w:proofErr w:type="spellStart"/>
            <w:r w:rsidRPr="00CE56EA">
              <w:rPr>
                <w:rFonts w:asciiTheme="minorHAnsi" w:hAnsiTheme="minorHAnsi" w:cstheme="minorHAnsi"/>
                <w:color w:val="000000" w:themeColor="text1"/>
                <w:sz w:val="22"/>
                <w:szCs w:val="22"/>
              </w:rPr>
              <w:t>Visinski</w:t>
            </w:r>
            <w:proofErr w:type="spellEnd"/>
            <w:r w:rsidRPr="00CE56EA">
              <w:rPr>
                <w:rFonts w:asciiTheme="minorHAnsi" w:hAnsiTheme="minorHAnsi" w:cstheme="minorHAnsi"/>
                <w:color w:val="000000" w:themeColor="text1"/>
                <w:sz w:val="22"/>
                <w:szCs w:val="22"/>
              </w:rPr>
              <w:t xml:space="preserve">, M. (2001). </w:t>
            </w:r>
            <w:r w:rsidRPr="00CE56EA">
              <w:rPr>
                <w:rFonts w:asciiTheme="minorHAnsi" w:hAnsiTheme="minorHAnsi" w:cstheme="minorHAnsi"/>
                <w:i/>
                <w:iCs/>
                <w:color w:val="000000" w:themeColor="text1"/>
                <w:sz w:val="22"/>
                <w:szCs w:val="22"/>
              </w:rPr>
              <w:t>Športne dejavnosti predšolskih otrok</w:t>
            </w:r>
            <w:r w:rsidRPr="00CE56EA">
              <w:rPr>
                <w:rFonts w:asciiTheme="minorHAnsi" w:hAnsiTheme="minorHAnsi" w:cstheme="minorHAnsi"/>
                <w:color w:val="000000" w:themeColor="text1"/>
                <w:sz w:val="22"/>
                <w:szCs w:val="22"/>
              </w:rPr>
              <w:t>.  Fakulteta za šport.</w:t>
            </w:r>
          </w:p>
          <w:p w14:paraId="04BAE051" w14:textId="77777777" w:rsidR="006379BD" w:rsidRPr="00CE56EA" w:rsidRDefault="006379BD" w:rsidP="00904E59">
            <w:pPr>
              <w:jc w:val="both"/>
              <w:rPr>
                <w:rFonts w:asciiTheme="minorHAnsi" w:hAnsiTheme="minorHAnsi" w:cstheme="minorHAnsi"/>
                <w:bCs/>
                <w:color w:val="000000" w:themeColor="text1"/>
                <w:sz w:val="22"/>
                <w:szCs w:val="22"/>
              </w:rPr>
            </w:pPr>
          </w:p>
          <w:p w14:paraId="103C3DCC" w14:textId="5B39E034" w:rsidR="00750936" w:rsidRPr="00CE56EA" w:rsidRDefault="294ED31F" w:rsidP="00904E59">
            <w:p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Do</w:t>
            </w:r>
            <w:r w:rsidR="003138BA">
              <w:rPr>
                <w:rFonts w:asciiTheme="minorHAnsi" w:hAnsiTheme="minorHAnsi" w:cstheme="minorHAnsi"/>
                <w:color w:val="000000" w:themeColor="text1"/>
                <w:sz w:val="22"/>
                <w:szCs w:val="22"/>
              </w:rPr>
              <w:t>datn</w:t>
            </w:r>
            <w:r w:rsidRPr="00CE56EA">
              <w:rPr>
                <w:rFonts w:asciiTheme="minorHAnsi" w:hAnsiTheme="minorHAnsi" w:cstheme="minorHAnsi"/>
                <w:color w:val="000000" w:themeColor="text1"/>
                <w:sz w:val="22"/>
                <w:szCs w:val="22"/>
              </w:rPr>
              <w:t>a literatura/</w:t>
            </w:r>
            <w:proofErr w:type="spellStart"/>
            <w:r w:rsidRPr="00CE56EA">
              <w:rPr>
                <w:rFonts w:asciiTheme="minorHAnsi" w:hAnsiTheme="minorHAnsi" w:cstheme="minorHAnsi"/>
                <w:color w:val="000000" w:themeColor="text1"/>
                <w:sz w:val="22"/>
                <w:szCs w:val="22"/>
              </w:rPr>
              <w:t>Additional</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readings</w:t>
            </w:r>
            <w:proofErr w:type="spellEnd"/>
            <w:r w:rsidR="346E9C99" w:rsidRPr="00CE56EA">
              <w:rPr>
                <w:rFonts w:asciiTheme="minorHAnsi" w:hAnsiTheme="minorHAnsi" w:cstheme="minorHAnsi"/>
                <w:color w:val="000000" w:themeColor="text1"/>
                <w:sz w:val="22"/>
                <w:szCs w:val="22"/>
              </w:rPr>
              <w:t>:</w:t>
            </w:r>
          </w:p>
          <w:p w14:paraId="721B81B0" w14:textId="77777777" w:rsidR="004F4CFD" w:rsidRPr="00CE56EA" w:rsidRDefault="004F4CFD" w:rsidP="003138BA">
            <w:pPr>
              <w:pStyle w:val="Odstavekseznama"/>
              <w:numPr>
                <w:ilvl w:val="0"/>
                <w:numId w:val="12"/>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Dekleva, M. (2017). </w:t>
            </w:r>
            <w:r w:rsidRPr="00CE56EA">
              <w:rPr>
                <w:rFonts w:asciiTheme="minorHAnsi" w:hAnsiTheme="minorHAnsi" w:cstheme="minorHAnsi"/>
                <w:i/>
                <w:iCs/>
                <w:color w:val="000000" w:themeColor="text1"/>
                <w:sz w:val="22"/>
                <w:szCs w:val="22"/>
              </w:rPr>
              <w:t>Igriva atletika, program atletike za otroke</w:t>
            </w:r>
            <w:r w:rsidRPr="00CE56EA">
              <w:rPr>
                <w:rFonts w:asciiTheme="minorHAnsi" w:hAnsiTheme="minorHAnsi" w:cstheme="minorHAnsi"/>
                <w:color w:val="000000" w:themeColor="text1"/>
                <w:sz w:val="22"/>
                <w:szCs w:val="22"/>
              </w:rPr>
              <w:t>. Fakulteta za šport, Inštitut za šport.</w:t>
            </w:r>
          </w:p>
          <w:p w14:paraId="244B4130" w14:textId="77777777" w:rsidR="004F4CFD" w:rsidRPr="00CE56EA" w:rsidRDefault="004F4CFD" w:rsidP="003138BA">
            <w:pPr>
              <w:pStyle w:val="Odstavekseznama"/>
              <w:numPr>
                <w:ilvl w:val="0"/>
                <w:numId w:val="12"/>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Dežman, B. in Dežman, C. (2004). </w:t>
            </w:r>
            <w:r w:rsidRPr="00CE56EA">
              <w:rPr>
                <w:rFonts w:asciiTheme="minorHAnsi" w:hAnsiTheme="minorHAnsi" w:cstheme="minorHAnsi"/>
                <w:i/>
                <w:iCs/>
                <w:color w:val="000000" w:themeColor="text1"/>
                <w:sz w:val="22"/>
                <w:szCs w:val="22"/>
              </w:rPr>
              <w:t>Igre z žogo v prvem triletju osnovne šole</w:t>
            </w:r>
            <w:r w:rsidRPr="00CE56EA">
              <w:rPr>
                <w:rFonts w:asciiTheme="minorHAnsi" w:hAnsiTheme="minorHAnsi" w:cstheme="minorHAnsi"/>
                <w:color w:val="000000" w:themeColor="text1"/>
                <w:sz w:val="22"/>
                <w:szCs w:val="22"/>
              </w:rPr>
              <w:t>. Ljubljana: Fakulteta za šport, Inštitut za šport.</w:t>
            </w:r>
          </w:p>
          <w:p w14:paraId="761098D7" w14:textId="77777777" w:rsidR="009C35BA" w:rsidRPr="00CE56EA" w:rsidRDefault="009C35BA" w:rsidP="003138BA">
            <w:pPr>
              <w:numPr>
                <w:ilvl w:val="0"/>
                <w:numId w:val="11"/>
              </w:numPr>
              <w:tabs>
                <w:tab w:val="left" w:pos="720"/>
                <w:tab w:val="left" w:pos="8280"/>
                <w:tab w:val="left" w:pos="8460"/>
              </w:tabs>
              <w:ind w:right="612"/>
              <w:jc w:val="both"/>
              <w:rPr>
                <w:rFonts w:asciiTheme="minorHAnsi" w:eastAsia="Calibri" w:hAnsiTheme="minorHAnsi" w:cstheme="minorHAnsi"/>
                <w:color w:val="000000" w:themeColor="text1"/>
                <w:sz w:val="22"/>
                <w:szCs w:val="22"/>
              </w:rPr>
            </w:pPr>
            <w:proofErr w:type="spellStart"/>
            <w:r w:rsidRPr="00CE56EA">
              <w:rPr>
                <w:rFonts w:asciiTheme="minorHAnsi" w:eastAsia="Calibri" w:hAnsiTheme="minorHAnsi" w:cstheme="minorHAnsi"/>
                <w:color w:val="000000" w:themeColor="text1"/>
                <w:sz w:val="22"/>
                <w:szCs w:val="22"/>
              </w:rPr>
              <w:t>Jedrinovič</w:t>
            </w:r>
            <w:proofErr w:type="spellEnd"/>
            <w:r w:rsidRPr="00CE56EA">
              <w:rPr>
                <w:rFonts w:asciiTheme="minorHAnsi" w:eastAsia="Calibri" w:hAnsiTheme="minorHAnsi" w:cstheme="minorHAnsi"/>
                <w:color w:val="000000" w:themeColor="text1"/>
                <w:sz w:val="22"/>
                <w:szCs w:val="22"/>
              </w:rPr>
              <w:t xml:space="preserve">, J., idr. (2020). </w:t>
            </w:r>
            <w:r w:rsidRPr="00CE56EA">
              <w:rPr>
                <w:rFonts w:asciiTheme="minorHAnsi" w:eastAsia="Calibri" w:hAnsiTheme="minorHAnsi" w:cstheme="minorHAnsi"/>
                <w:i/>
                <w:iCs/>
                <w:color w:val="000000" w:themeColor="text1"/>
                <w:sz w:val="22"/>
                <w:szCs w:val="22"/>
              </w:rPr>
              <w:t>Smernice za didaktično uporabo IKT na različnih študijskih področjih.</w:t>
            </w:r>
            <w:r w:rsidRPr="00CE56EA">
              <w:rPr>
                <w:rFonts w:asciiTheme="minorHAnsi" w:eastAsia="Calibri" w:hAnsiTheme="minorHAnsi" w:cstheme="minorHAnsi"/>
                <w:color w:val="000000" w:themeColor="text1"/>
                <w:sz w:val="22"/>
                <w:szCs w:val="22"/>
              </w:rPr>
              <w:t xml:space="preserve"> Univerza v Ljubljani.</w:t>
            </w:r>
          </w:p>
          <w:p w14:paraId="75C4581A" w14:textId="77777777" w:rsidR="00026587" w:rsidRPr="00CE56EA" w:rsidRDefault="00026587" w:rsidP="003138BA">
            <w:pPr>
              <w:numPr>
                <w:ilvl w:val="0"/>
                <w:numId w:val="11"/>
              </w:numPr>
              <w:tabs>
                <w:tab w:val="left" w:pos="720"/>
                <w:tab w:val="left" w:pos="8280"/>
                <w:tab w:val="left" w:pos="8460"/>
              </w:tabs>
              <w:ind w:right="612"/>
              <w:jc w:val="both"/>
              <w:rPr>
                <w:rFonts w:asciiTheme="minorHAnsi" w:eastAsia="Calibri" w:hAnsiTheme="minorHAnsi" w:cstheme="minorHAnsi"/>
                <w:color w:val="000000" w:themeColor="text1"/>
                <w:sz w:val="22"/>
                <w:szCs w:val="22"/>
              </w:rPr>
            </w:pPr>
            <w:r w:rsidRPr="00CE56EA">
              <w:rPr>
                <w:rFonts w:asciiTheme="minorHAnsi" w:eastAsia="Calibri" w:hAnsiTheme="minorHAnsi" w:cstheme="minorHAnsi"/>
                <w:color w:val="000000" w:themeColor="text1"/>
                <w:sz w:val="22"/>
                <w:szCs w:val="22"/>
              </w:rPr>
              <w:t>Kovač, M. in Strel, J. (2005). Uporaba IKT pri spremljanju in vrednotenju telesnih</w:t>
            </w:r>
          </w:p>
          <w:p w14:paraId="0874E226" w14:textId="77777777" w:rsidR="00DB2CA0" w:rsidRPr="00CE56EA" w:rsidRDefault="00026587" w:rsidP="003138BA">
            <w:pPr>
              <w:pStyle w:val="Odstavekseznama"/>
              <w:numPr>
                <w:ilvl w:val="0"/>
                <w:numId w:val="13"/>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značilnosti in gibalnih sposobnosti učencev. </w:t>
            </w:r>
            <w:r w:rsidRPr="00CE56EA">
              <w:rPr>
                <w:rFonts w:asciiTheme="minorHAnsi" w:hAnsiTheme="minorHAnsi" w:cstheme="minorHAnsi"/>
                <w:i/>
                <w:iCs/>
                <w:color w:val="000000" w:themeColor="text1"/>
                <w:sz w:val="22"/>
                <w:szCs w:val="22"/>
              </w:rPr>
              <w:t>Šport mladih</w:t>
            </w:r>
            <w:r w:rsidRPr="00CE56EA">
              <w:rPr>
                <w:rFonts w:asciiTheme="minorHAnsi" w:hAnsiTheme="minorHAnsi" w:cstheme="minorHAnsi"/>
                <w:color w:val="000000" w:themeColor="text1"/>
                <w:sz w:val="22"/>
                <w:szCs w:val="22"/>
              </w:rPr>
              <w:t>, 14 (112), 36.</w:t>
            </w:r>
          </w:p>
          <w:p w14:paraId="0714734C" w14:textId="77777777" w:rsidR="004F4CFD" w:rsidRPr="00CE56EA" w:rsidRDefault="000E17B7" w:rsidP="003138BA">
            <w:pPr>
              <w:pStyle w:val="Odstavekseznama"/>
              <w:numPr>
                <w:ilvl w:val="0"/>
                <w:numId w:val="13"/>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Novak, D., Kovač, M. in Čuk, I. (2008). </w:t>
            </w:r>
            <w:r w:rsidRPr="00CE56EA">
              <w:rPr>
                <w:rFonts w:asciiTheme="minorHAnsi" w:hAnsiTheme="minorHAnsi" w:cstheme="minorHAnsi"/>
                <w:i/>
                <w:iCs/>
                <w:color w:val="000000" w:themeColor="text1"/>
                <w:sz w:val="22"/>
                <w:szCs w:val="22"/>
              </w:rPr>
              <w:t>Gimnastična abeceda, priročnik za učitelje športne vzgoje in razrednega pouka</w:t>
            </w:r>
            <w:r w:rsidRPr="00CE56EA">
              <w:rPr>
                <w:rFonts w:asciiTheme="minorHAnsi" w:hAnsiTheme="minorHAnsi" w:cstheme="minorHAnsi"/>
                <w:color w:val="000000" w:themeColor="text1"/>
                <w:sz w:val="22"/>
                <w:szCs w:val="22"/>
              </w:rPr>
              <w:t>. Fakulteta za šport, Inštitut za šport.</w:t>
            </w:r>
          </w:p>
          <w:p w14:paraId="3697D385" w14:textId="77777777" w:rsidR="006379BD"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Pistotnik, B., Pinter, S. in Dolenc, M. (2002). </w:t>
            </w:r>
            <w:r w:rsidRPr="00CE56EA">
              <w:rPr>
                <w:rFonts w:asciiTheme="minorHAnsi" w:hAnsiTheme="minorHAnsi" w:cstheme="minorHAnsi"/>
                <w:i/>
                <w:iCs/>
                <w:color w:val="000000" w:themeColor="text1"/>
                <w:sz w:val="22"/>
                <w:szCs w:val="22"/>
              </w:rPr>
              <w:t>Gibalna abeceda</w:t>
            </w:r>
            <w:r w:rsidR="00026587" w:rsidRPr="00CE56EA">
              <w:rPr>
                <w:rFonts w:asciiTheme="minorHAnsi" w:hAnsiTheme="minorHAnsi" w:cstheme="minorHAnsi"/>
                <w:color w:val="000000" w:themeColor="text1"/>
                <w:sz w:val="22"/>
                <w:szCs w:val="22"/>
              </w:rPr>
              <w:t xml:space="preserve">, </w:t>
            </w:r>
            <w:r w:rsidR="00442E72" w:rsidRPr="00CE56EA">
              <w:rPr>
                <w:rFonts w:asciiTheme="minorHAnsi" w:hAnsiTheme="minorHAnsi" w:cstheme="minorHAnsi"/>
                <w:i/>
                <w:iCs/>
                <w:color w:val="000000" w:themeColor="text1"/>
                <w:sz w:val="22"/>
                <w:szCs w:val="22"/>
              </w:rPr>
              <w:t>N</w:t>
            </w:r>
            <w:r w:rsidR="00026587" w:rsidRPr="00CE56EA">
              <w:rPr>
                <w:rFonts w:asciiTheme="minorHAnsi" w:hAnsiTheme="minorHAnsi" w:cstheme="minorHAnsi"/>
                <w:i/>
                <w:iCs/>
                <w:color w:val="000000" w:themeColor="text1"/>
                <w:sz w:val="22"/>
                <w:szCs w:val="22"/>
              </w:rPr>
              <w:t>aravne oblike gibanja v športni praksi</w:t>
            </w:r>
            <w:r w:rsidR="00026587" w:rsidRPr="00CE56EA">
              <w:rPr>
                <w:rFonts w:asciiTheme="minorHAnsi" w:hAnsiTheme="minorHAnsi" w:cstheme="minorHAnsi"/>
                <w:color w:val="000000" w:themeColor="text1"/>
                <w:sz w:val="22"/>
                <w:szCs w:val="22"/>
              </w:rPr>
              <w:t>.</w:t>
            </w:r>
            <w:r w:rsidRPr="00CE56EA">
              <w:rPr>
                <w:rFonts w:asciiTheme="minorHAnsi" w:hAnsiTheme="minorHAnsi" w:cstheme="minorHAnsi"/>
                <w:color w:val="000000" w:themeColor="text1"/>
                <w:sz w:val="22"/>
                <w:szCs w:val="22"/>
              </w:rPr>
              <w:t xml:space="preserve"> </w:t>
            </w:r>
            <w:r w:rsidR="00740235" w:rsidRPr="00CE56EA">
              <w:rPr>
                <w:rFonts w:asciiTheme="minorHAnsi" w:hAnsiTheme="minorHAnsi" w:cstheme="minorHAnsi"/>
                <w:color w:val="000000" w:themeColor="text1"/>
                <w:sz w:val="22"/>
                <w:szCs w:val="22"/>
              </w:rPr>
              <w:t xml:space="preserve"> </w:t>
            </w:r>
            <w:r w:rsidRPr="00CE56EA">
              <w:rPr>
                <w:rFonts w:asciiTheme="minorHAnsi" w:hAnsiTheme="minorHAnsi" w:cstheme="minorHAnsi"/>
                <w:color w:val="000000" w:themeColor="text1"/>
                <w:sz w:val="22"/>
                <w:szCs w:val="22"/>
              </w:rPr>
              <w:t>Fakulteta za šport. Inštitut za šport.</w:t>
            </w:r>
          </w:p>
          <w:p w14:paraId="799A75E5" w14:textId="77777777" w:rsidR="00442E72" w:rsidRPr="00CE56EA" w:rsidRDefault="00442E72"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lastRenderedPageBreak/>
              <w:t xml:space="preserve">Pišot, R. in Videmšek, M. (2004). </w:t>
            </w:r>
            <w:r w:rsidRPr="00CE56EA">
              <w:rPr>
                <w:rFonts w:asciiTheme="minorHAnsi" w:hAnsiTheme="minorHAnsi" w:cstheme="minorHAnsi"/>
                <w:i/>
                <w:iCs/>
                <w:color w:val="000000" w:themeColor="text1"/>
                <w:sz w:val="22"/>
                <w:szCs w:val="22"/>
              </w:rPr>
              <w:t>Smučanje je igra</w:t>
            </w:r>
            <w:r w:rsidRPr="00CE56EA">
              <w:rPr>
                <w:rFonts w:asciiTheme="minorHAnsi" w:hAnsiTheme="minorHAnsi" w:cstheme="minorHAnsi"/>
                <w:color w:val="000000" w:themeColor="text1"/>
                <w:sz w:val="22"/>
                <w:szCs w:val="22"/>
              </w:rPr>
              <w:t>. Združenje učiteljev in trenerjev smučanja Slovenije.</w:t>
            </w:r>
          </w:p>
          <w:p w14:paraId="35A9D791" w14:textId="77777777" w:rsidR="006379BD"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Videmšek, M. (2002). </w:t>
            </w:r>
            <w:r w:rsidRPr="00CE56EA">
              <w:rPr>
                <w:rFonts w:asciiTheme="minorHAnsi" w:hAnsiTheme="minorHAnsi" w:cstheme="minorHAnsi"/>
                <w:i/>
                <w:iCs/>
                <w:color w:val="000000" w:themeColor="text1"/>
                <w:sz w:val="22"/>
                <w:szCs w:val="22"/>
              </w:rPr>
              <w:t>Čarobni svet igral in športnih pripomočkov</w:t>
            </w:r>
            <w:r w:rsidR="00026587" w:rsidRPr="00CE56EA">
              <w:rPr>
                <w:rFonts w:asciiTheme="minorHAnsi" w:hAnsiTheme="minorHAnsi" w:cstheme="minorHAnsi"/>
                <w:color w:val="000000" w:themeColor="text1"/>
                <w:sz w:val="22"/>
                <w:szCs w:val="22"/>
              </w:rPr>
              <w:t>.</w:t>
            </w:r>
            <w:r w:rsidRPr="00CE56EA">
              <w:rPr>
                <w:rFonts w:asciiTheme="minorHAnsi" w:hAnsiTheme="minorHAnsi" w:cstheme="minorHAnsi"/>
                <w:color w:val="000000" w:themeColor="text1"/>
                <w:sz w:val="22"/>
                <w:szCs w:val="22"/>
              </w:rPr>
              <w:t xml:space="preserve"> Fakulteta za šport. Inštitut za šport.</w:t>
            </w:r>
          </w:p>
          <w:p w14:paraId="4FBF9570" w14:textId="77777777" w:rsidR="00442E72"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Videmšek, M., Drašler, A. in Pišot, R. (2003). </w:t>
            </w:r>
            <w:r w:rsidRPr="00CE56EA">
              <w:rPr>
                <w:rFonts w:asciiTheme="minorHAnsi" w:hAnsiTheme="minorHAnsi" w:cstheme="minorHAnsi"/>
                <w:i/>
                <w:iCs/>
                <w:color w:val="000000" w:themeColor="text1"/>
                <w:sz w:val="22"/>
                <w:szCs w:val="22"/>
              </w:rPr>
              <w:t>Gibalna igra, kot sredstvo za seznanjanje s tujim jezikom v zgodnjem otroškem obdobju</w:t>
            </w:r>
            <w:r w:rsidRPr="00CE56EA">
              <w:rPr>
                <w:rFonts w:asciiTheme="minorHAnsi" w:hAnsiTheme="minorHAnsi" w:cstheme="minorHAnsi"/>
                <w:color w:val="000000" w:themeColor="text1"/>
                <w:sz w:val="22"/>
                <w:szCs w:val="22"/>
              </w:rPr>
              <w:t>. Fakulteta za šport, Inštitut za šport.</w:t>
            </w:r>
          </w:p>
          <w:p w14:paraId="03D4D9A2" w14:textId="77777777" w:rsidR="006379BD" w:rsidRPr="00CE56EA" w:rsidRDefault="006379BD" w:rsidP="003138BA">
            <w:pPr>
              <w:numPr>
                <w:ilvl w:val="0"/>
                <w:numId w:val="11"/>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Videmšek, M. in </w:t>
            </w:r>
            <w:proofErr w:type="spellStart"/>
            <w:r w:rsidRPr="00CE56EA">
              <w:rPr>
                <w:rFonts w:asciiTheme="minorHAnsi" w:hAnsiTheme="minorHAnsi" w:cstheme="minorHAnsi"/>
                <w:color w:val="000000" w:themeColor="text1"/>
                <w:sz w:val="22"/>
                <w:szCs w:val="22"/>
              </w:rPr>
              <w:t>Stančevič</w:t>
            </w:r>
            <w:proofErr w:type="spellEnd"/>
            <w:r w:rsidRPr="00CE56EA">
              <w:rPr>
                <w:rFonts w:asciiTheme="minorHAnsi" w:hAnsiTheme="minorHAnsi" w:cstheme="minorHAnsi"/>
                <w:color w:val="000000" w:themeColor="text1"/>
                <w:sz w:val="22"/>
                <w:szCs w:val="22"/>
              </w:rPr>
              <w:t xml:space="preserve">, B. (2004). </w:t>
            </w:r>
            <w:r w:rsidRPr="00CE56EA">
              <w:rPr>
                <w:rFonts w:asciiTheme="minorHAnsi" w:hAnsiTheme="minorHAnsi" w:cstheme="minorHAnsi"/>
                <w:i/>
                <w:iCs/>
                <w:color w:val="000000" w:themeColor="text1"/>
                <w:sz w:val="22"/>
                <w:szCs w:val="22"/>
              </w:rPr>
              <w:t>Popestrimo športno vzgojo</w:t>
            </w:r>
            <w:r w:rsidRPr="00CE56EA">
              <w:rPr>
                <w:rFonts w:asciiTheme="minorHAnsi" w:hAnsiTheme="minorHAnsi" w:cstheme="minorHAnsi"/>
                <w:color w:val="000000" w:themeColor="text1"/>
                <w:sz w:val="22"/>
                <w:szCs w:val="22"/>
              </w:rPr>
              <w:t>. Fakulteta za šport, Inštitut za šport.</w:t>
            </w:r>
          </w:p>
          <w:p w14:paraId="17ADDD91" w14:textId="77777777" w:rsidR="006379BD" w:rsidRPr="00CE56EA" w:rsidRDefault="006379BD" w:rsidP="003138BA">
            <w:pPr>
              <w:numPr>
                <w:ilvl w:val="0"/>
                <w:numId w:val="11"/>
              </w:numPr>
              <w:tabs>
                <w:tab w:val="left" w:pos="720"/>
                <w:tab w:val="left" w:pos="8280"/>
                <w:tab w:val="left" w:pos="8460"/>
              </w:tabs>
              <w:ind w:right="612"/>
              <w:jc w:val="both"/>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rPr>
              <w:t xml:space="preserve">Videmšek, M., Strah, N., </w:t>
            </w:r>
            <w:proofErr w:type="spellStart"/>
            <w:r w:rsidRPr="00CE56EA">
              <w:rPr>
                <w:rFonts w:asciiTheme="minorHAnsi" w:hAnsiTheme="minorHAnsi" w:cstheme="minorHAnsi"/>
                <w:bCs/>
                <w:color w:val="000000" w:themeColor="text1"/>
                <w:sz w:val="22"/>
                <w:szCs w:val="22"/>
              </w:rPr>
              <w:t>Stančevič</w:t>
            </w:r>
            <w:proofErr w:type="spellEnd"/>
            <w:r w:rsidRPr="00CE56EA">
              <w:rPr>
                <w:rFonts w:asciiTheme="minorHAnsi" w:hAnsiTheme="minorHAnsi" w:cstheme="minorHAnsi"/>
                <w:bCs/>
                <w:color w:val="000000" w:themeColor="text1"/>
                <w:sz w:val="22"/>
                <w:szCs w:val="22"/>
              </w:rPr>
              <w:t xml:space="preserve">, B. (2001). </w:t>
            </w:r>
            <w:r w:rsidRPr="00CE56EA">
              <w:rPr>
                <w:rFonts w:asciiTheme="minorHAnsi" w:hAnsiTheme="minorHAnsi" w:cstheme="minorHAnsi"/>
                <w:bCs/>
                <w:i/>
                <w:iCs/>
                <w:color w:val="000000" w:themeColor="text1"/>
                <w:sz w:val="22"/>
                <w:szCs w:val="22"/>
              </w:rPr>
              <w:t>Igrajmo se skupaj</w:t>
            </w:r>
            <w:r w:rsidRPr="00CE56EA">
              <w:rPr>
                <w:rFonts w:asciiTheme="minorHAnsi" w:hAnsiTheme="minorHAnsi" w:cstheme="minorHAnsi"/>
                <w:bCs/>
                <w:color w:val="000000" w:themeColor="text1"/>
                <w:sz w:val="22"/>
                <w:szCs w:val="22"/>
              </w:rPr>
              <w:t>. Fakulteta za šport. Inštitut za šport.</w:t>
            </w:r>
          </w:p>
          <w:p w14:paraId="0419C29F" w14:textId="77777777" w:rsidR="006379BD" w:rsidRPr="00CE56EA" w:rsidRDefault="006379BD" w:rsidP="003138BA">
            <w:pPr>
              <w:numPr>
                <w:ilvl w:val="0"/>
                <w:numId w:val="11"/>
              </w:numPr>
              <w:tabs>
                <w:tab w:val="left" w:pos="720"/>
                <w:tab w:val="left" w:pos="8280"/>
                <w:tab w:val="left" w:pos="8460"/>
              </w:tabs>
              <w:ind w:right="612"/>
              <w:jc w:val="both"/>
              <w:rPr>
                <w:rFonts w:asciiTheme="minorHAnsi" w:hAnsiTheme="minorHAnsi" w:cstheme="minorHAnsi"/>
                <w:bCs/>
                <w:color w:val="000000" w:themeColor="text1"/>
                <w:sz w:val="22"/>
                <w:szCs w:val="22"/>
              </w:rPr>
            </w:pPr>
            <w:r w:rsidRPr="00CE56EA">
              <w:rPr>
                <w:rFonts w:asciiTheme="minorHAnsi" w:hAnsiTheme="minorHAnsi" w:cstheme="minorHAnsi"/>
                <w:color w:val="000000" w:themeColor="text1"/>
                <w:sz w:val="22"/>
                <w:szCs w:val="22"/>
              </w:rPr>
              <w:t xml:space="preserve">Videmšek, M., Šiler, B. in Fišer, P. (2002). </w:t>
            </w:r>
            <w:r w:rsidRPr="00CE56EA">
              <w:rPr>
                <w:rFonts w:asciiTheme="minorHAnsi" w:hAnsiTheme="minorHAnsi" w:cstheme="minorHAnsi"/>
                <w:i/>
                <w:iCs/>
                <w:color w:val="000000" w:themeColor="text1"/>
                <w:sz w:val="22"/>
                <w:szCs w:val="22"/>
              </w:rPr>
              <w:t>Slepa miš ti loviš</w:t>
            </w:r>
            <w:r w:rsidRPr="00CE56EA">
              <w:rPr>
                <w:rFonts w:asciiTheme="minorHAnsi" w:hAnsiTheme="minorHAnsi" w:cstheme="minorHAnsi"/>
                <w:color w:val="000000" w:themeColor="text1"/>
                <w:sz w:val="22"/>
                <w:szCs w:val="22"/>
              </w:rPr>
              <w:t>. Fakulteta za šport.</w:t>
            </w:r>
          </w:p>
          <w:p w14:paraId="6B4BF10D" w14:textId="77777777" w:rsidR="00750936" w:rsidRPr="00CE56EA" w:rsidRDefault="00750936" w:rsidP="00904E59">
            <w:pPr>
              <w:jc w:val="both"/>
              <w:rPr>
                <w:rFonts w:asciiTheme="minorHAnsi" w:hAnsiTheme="minorHAnsi" w:cstheme="minorHAnsi"/>
                <w:color w:val="000000" w:themeColor="text1"/>
                <w:sz w:val="22"/>
                <w:szCs w:val="22"/>
              </w:rPr>
            </w:pPr>
          </w:p>
          <w:p w14:paraId="5B6B6EC4" w14:textId="77777777" w:rsidR="00750936" w:rsidRPr="00CE56EA" w:rsidRDefault="294ED31F" w:rsidP="00904E59">
            <w:p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Dodatna literatura/</w:t>
            </w:r>
            <w:proofErr w:type="spellStart"/>
            <w:r w:rsidRPr="00CE56EA">
              <w:rPr>
                <w:rFonts w:asciiTheme="minorHAnsi" w:hAnsiTheme="minorHAnsi" w:cstheme="minorHAnsi"/>
                <w:color w:val="000000" w:themeColor="text1"/>
                <w:sz w:val="22"/>
                <w:szCs w:val="22"/>
              </w:rPr>
              <w:t>Supplementary</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readings</w:t>
            </w:r>
            <w:proofErr w:type="spellEnd"/>
            <w:r w:rsidR="346E9C99" w:rsidRPr="00CE56EA">
              <w:rPr>
                <w:rFonts w:asciiTheme="minorHAnsi" w:hAnsiTheme="minorHAnsi" w:cstheme="minorHAnsi"/>
                <w:color w:val="000000" w:themeColor="text1"/>
                <w:sz w:val="22"/>
                <w:szCs w:val="22"/>
              </w:rPr>
              <w:t xml:space="preserve">: </w:t>
            </w:r>
          </w:p>
          <w:p w14:paraId="43853689" w14:textId="77777777" w:rsidR="00750936" w:rsidRPr="00CE56EA" w:rsidRDefault="006379BD" w:rsidP="00904E59">
            <w:p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Zborniki prispevkov Mednarodnih znanstvenih konferenc Otrok v gibanju</w:t>
            </w:r>
            <w:r w:rsidR="006C54F9" w:rsidRPr="00CE56EA">
              <w:rPr>
                <w:rFonts w:asciiTheme="minorHAnsi" w:hAnsiTheme="minorHAnsi" w:cstheme="minorHAnsi"/>
                <w:color w:val="000000" w:themeColor="text1"/>
                <w:sz w:val="22"/>
                <w:szCs w:val="22"/>
              </w:rPr>
              <w:t>.</w:t>
            </w:r>
          </w:p>
          <w:p w14:paraId="6889FDBC" w14:textId="77777777" w:rsidR="006C54F9" w:rsidRPr="00CE56EA" w:rsidRDefault="006C54F9" w:rsidP="00904E59">
            <w:p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Zborniki prispevkov Posvetov učiteljev športne vzgoje Slovenije.</w:t>
            </w:r>
          </w:p>
        </w:tc>
      </w:tr>
      <w:tr w:rsidR="002739FE" w:rsidRPr="00CE56EA" w14:paraId="789B661F" w14:textId="77777777" w:rsidTr="23BE8D78">
        <w:trPr>
          <w:trHeight w:val="73"/>
        </w:trPr>
        <w:tc>
          <w:tcPr>
            <w:tcW w:w="4717" w:type="dxa"/>
            <w:gridSpan w:val="2"/>
            <w:tcBorders>
              <w:top w:val="nil"/>
              <w:left w:val="nil"/>
              <w:bottom w:val="single" w:sz="4" w:space="0" w:color="auto"/>
              <w:right w:val="nil"/>
            </w:tcBorders>
          </w:tcPr>
          <w:p w14:paraId="48681317" w14:textId="77777777" w:rsidR="00750936" w:rsidRPr="00CE56EA" w:rsidRDefault="00750936" w:rsidP="00EF708A">
            <w:pPr>
              <w:rPr>
                <w:rFonts w:asciiTheme="minorHAnsi" w:hAnsiTheme="minorHAnsi" w:cstheme="minorHAnsi"/>
                <w:b/>
                <w:bCs/>
                <w:color w:val="000000" w:themeColor="text1"/>
                <w:sz w:val="22"/>
                <w:szCs w:val="22"/>
              </w:rPr>
            </w:pPr>
          </w:p>
          <w:p w14:paraId="5BB14494" w14:textId="77777777" w:rsidR="00750936" w:rsidRPr="00CE56EA" w:rsidRDefault="346E9C99">
            <w:pPr>
              <w:rPr>
                <w:rFonts w:asciiTheme="minorHAnsi" w:hAnsiTheme="minorHAnsi" w:cstheme="minorHAnsi"/>
                <w:b/>
                <w:bCs/>
                <w:color w:val="000000" w:themeColor="text1"/>
                <w:sz w:val="22"/>
                <w:szCs w:val="22"/>
              </w:rPr>
            </w:pPr>
            <w:r w:rsidRPr="00CE56EA">
              <w:rPr>
                <w:rFonts w:asciiTheme="minorHAnsi" w:hAnsiTheme="minorHAnsi" w:cstheme="minorHAnsi"/>
                <w:b/>
                <w:bCs/>
                <w:color w:val="000000" w:themeColor="text1"/>
                <w:sz w:val="22"/>
                <w:szCs w:val="22"/>
              </w:rPr>
              <w:t>Cilji in kompetence:</w:t>
            </w:r>
          </w:p>
        </w:tc>
        <w:tc>
          <w:tcPr>
            <w:tcW w:w="152" w:type="dxa"/>
            <w:gridSpan w:val="2"/>
          </w:tcPr>
          <w:p w14:paraId="3AA0B8D5" w14:textId="77777777" w:rsidR="00750936" w:rsidRPr="00CE56EA" w:rsidRDefault="00750936">
            <w:pPr>
              <w:rPr>
                <w:rFonts w:asciiTheme="minorHAnsi" w:hAnsiTheme="minorHAnsi" w:cstheme="minorHAnsi"/>
                <w:b/>
                <w:color w:val="000000" w:themeColor="text1"/>
                <w:sz w:val="22"/>
                <w:szCs w:val="22"/>
              </w:rPr>
            </w:pPr>
          </w:p>
        </w:tc>
        <w:tc>
          <w:tcPr>
            <w:tcW w:w="4821" w:type="dxa"/>
            <w:gridSpan w:val="2"/>
            <w:tcBorders>
              <w:top w:val="nil"/>
              <w:left w:val="nil"/>
              <w:bottom w:val="single" w:sz="4" w:space="0" w:color="auto"/>
              <w:right w:val="nil"/>
            </w:tcBorders>
          </w:tcPr>
          <w:p w14:paraId="42DF9FC4" w14:textId="77777777" w:rsidR="00750936" w:rsidRPr="00CE56EA" w:rsidRDefault="00750936">
            <w:pPr>
              <w:rPr>
                <w:rFonts w:asciiTheme="minorHAnsi" w:hAnsiTheme="minorHAnsi" w:cstheme="minorHAnsi"/>
                <w:b/>
                <w:color w:val="000000" w:themeColor="text1"/>
                <w:sz w:val="22"/>
                <w:szCs w:val="22"/>
              </w:rPr>
            </w:pPr>
          </w:p>
          <w:p w14:paraId="1800FA9F" w14:textId="77777777" w:rsidR="00750936" w:rsidRPr="00CE56EA" w:rsidRDefault="00750936">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lang w:val="en-GB"/>
              </w:rPr>
              <w:t>Objectives and competences</w:t>
            </w:r>
            <w:r w:rsidRPr="00CE56EA">
              <w:rPr>
                <w:rFonts w:asciiTheme="minorHAnsi" w:hAnsiTheme="minorHAnsi" w:cstheme="minorHAnsi"/>
                <w:b/>
                <w:color w:val="000000" w:themeColor="text1"/>
                <w:sz w:val="22"/>
                <w:szCs w:val="22"/>
              </w:rPr>
              <w:t>:</w:t>
            </w:r>
          </w:p>
        </w:tc>
      </w:tr>
      <w:tr w:rsidR="002739FE" w:rsidRPr="00CE56EA" w14:paraId="0F3AA688" w14:textId="77777777" w:rsidTr="23BE8D78">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7CA9B496" w14:textId="77777777" w:rsidR="00750936" w:rsidRPr="00CE56EA" w:rsidRDefault="00750936" w:rsidP="00EF708A">
            <w:pPr>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Cilji:</w:t>
            </w:r>
          </w:p>
          <w:p w14:paraId="1581CC1D" w14:textId="77777777" w:rsidR="00B3616E" w:rsidRPr="00CE56EA" w:rsidRDefault="346E9C99">
            <w:pPr>
              <w:shd w:val="clear" w:color="auto" w:fill="FFFFFF"/>
              <w:textAlignment w:val="baseline"/>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50B32D80" w:rsidRPr="00CE56EA">
              <w:rPr>
                <w:rFonts w:asciiTheme="minorHAnsi" w:hAnsiTheme="minorHAnsi" w:cstheme="minorHAnsi"/>
                <w:color w:val="000000" w:themeColor="text1"/>
                <w:sz w:val="22"/>
                <w:szCs w:val="22"/>
              </w:rPr>
              <w:t>:</w:t>
            </w:r>
          </w:p>
          <w:p w14:paraId="2F80447C" w14:textId="77777777" w:rsidR="006379BD" w:rsidRPr="00CE56EA" w:rsidRDefault="006379BD">
            <w:pPr>
              <w:pStyle w:val="Vnos"/>
              <w:ind w:left="0"/>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 xml:space="preserve"> spoznava zakonitosti vzgojno-izobraževalnega dela za delo z otroki od 1 leta starosti do 1. razreda osnovne šole in se teoretično ter praktično usposablja za samostojno delo v vrtčevski skupini in do 1. razreda osnovne šole.</w:t>
            </w:r>
          </w:p>
          <w:p w14:paraId="66D01B9E" w14:textId="77777777" w:rsidR="006379BD" w:rsidRPr="00CE56EA" w:rsidRDefault="006379BD">
            <w:pPr>
              <w:pStyle w:val="Vnos"/>
              <w:ind w:left="0"/>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Pridobi znanja za zagotavljanje varne vadbe vseh udeležencev pri gibalnih/športnih aktivnostih.</w:t>
            </w:r>
          </w:p>
          <w:p w14:paraId="58C05CAE" w14:textId="77777777" w:rsidR="006379BD" w:rsidRPr="00CE56EA" w:rsidRDefault="006379BD">
            <w:pPr>
              <w:pStyle w:val="Vnos"/>
              <w:ind w:left="0"/>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Pridobi nekatera specialna znanja za delo z otroki s posebnimi potrebami.  </w:t>
            </w:r>
          </w:p>
          <w:p w14:paraId="66B068B5" w14:textId="77777777" w:rsidR="006379BD" w:rsidRPr="00CE56EA" w:rsidRDefault="006379BD">
            <w:pPr>
              <w:pStyle w:val="Vnos"/>
              <w:jc w:val="left"/>
              <w:rPr>
                <w:rFonts w:asciiTheme="minorHAnsi" w:hAnsiTheme="minorHAnsi" w:cstheme="minorHAnsi"/>
                <w:color w:val="000000" w:themeColor="text1"/>
                <w:sz w:val="22"/>
                <w:szCs w:val="22"/>
              </w:rPr>
            </w:pPr>
          </w:p>
          <w:p w14:paraId="18ADDE5E" w14:textId="77777777" w:rsidR="00750936" w:rsidRPr="00CE56EA" w:rsidRDefault="346E9C99">
            <w:pPr>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Splošne kompetence:</w:t>
            </w:r>
          </w:p>
          <w:p w14:paraId="6138843A" w14:textId="77777777" w:rsidR="006379BD" w:rsidRPr="00CE56EA" w:rsidRDefault="006379BD">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w:t>
            </w:r>
          </w:p>
          <w:p w14:paraId="50359B3B" w14:textId="77777777" w:rsidR="006379BD" w:rsidRPr="00CE56EA" w:rsidRDefault="006379BD" w:rsidP="003138BA">
            <w:pPr>
              <w:pStyle w:val="Vnos"/>
              <w:numPr>
                <w:ilvl w:val="0"/>
                <w:numId w:val="2"/>
              </w:numPr>
              <w:tabs>
                <w:tab w:val="clear" w:pos="360"/>
                <w:tab w:val="num" w:pos="709"/>
              </w:tabs>
              <w:ind w:left="709" w:hanging="283"/>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Razvijanje interesa za inovacije in uporabo raziskovalnih spoznanj.</w:t>
            </w:r>
          </w:p>
          <w:p w14:paraId="3391116F" w14:textId="77777777" w:rsidR="006379BD" w:rsidRPr="00CE56EA" w:rsidRDefault="006379BD" w:rsidP="003138BA">
            <w:pPr>
              <w:pStyle w:val="Vnos"/>
              <w:numPr>
                <w:ilvl w:val="0"/>
                <w:numId w:val="2"/>
              </w:numPr>
              <w:tabs>
                <w:tab w:val="clear" w:pos="360"/>
                <w:tab w:val="num" w:pos="709"/>
              </w:tabs>
              <w:ind w:left="709" w:hanging="283"/>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Spoznati in poglobiti znanja o zakonitostih otrokovega gibalnega razvoja, v dialektični povezanosti s kognitivnimi, </w:t>
            </w:r>
            <w:proofErr w:type="spellStart"/>
            <w:r w:rsidRPr="00CE56EA">
              <w:rPr>
                <w:rFonts w:asciiTheme="minorHAnsi" w:hAnsiTheme="minorHAnsi" w:cstheme="minorHAnsi"/>
                <w:color w:val="000000" w:themeColor="text1"/>
                <w:sz w:val="22"/>
                <w:szCs w:val="22"/>
              </w:rPr>
              <w:t>konativnimi</w:t>
            </w:r>
            <w:proofErr w:type="spellEnd"/>
            <w:r w:rsidRPr="00CE56EA">
              <w:rPr>
                <w:rFonts w:asciiTheme="minorHAnsi" w:hAnsiTheme="minorHAnsi" w:cstheme="minorHAnsi"/>
                <w:color w:val="000000" w:themeColor="text1"/>
                <w:sz w:val="22"/>
                <w:szCs w:val="22"/>
              </w:rPr>
              <w:t xml:space="preserve"> in antropološkimi dimenzijami, kar omogoča študentom spoznati neločljivost posameznih komponent razvoja.</w:t>
            </w:r>
          </w:p>
          <w:p w14:paraId="5F56917C" w14:textId="77777777" w:rsidR="006379BD" w:rsidRPr="00CE56EA" w:rsidRDefault="006379BD" w:rsidP="003138BA">
            <w:pPr>
              <w:pStyle w:val="Vnos"/>
              <w:numPr>
                <w:ilvl w:val="0"/>
                <w:numId w:val="2"/>
              </w:numPr>
              <w:tabs>
                <w:tab w:val="clear" w:pos="360"/>
                <w:tab w:val="num" w:pos="709"/>
              </w:tabs>
              <w:ind w:left="709" w:hanging="283"/>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Razvijanje modelov zbiranja informacij o morfološkem in motoričnem statusu otroka, o spreminjanju psihosocialnega statusa s sredstvi gibalnih dejavnosti.</w:t>
            </w:r>
          </w:p>
          <w:p w14:paraId="17182ACD" w14:textId="77777777" w:rsidR="00750936" w:rsidRPr="00CE56EA" w:rsidRDefault="006379BD" w:rsidP="003138BA">
            <w:pPr>
              <w:pStyle w:val="Vnos"/>
              <w:numPr>
                <w:ilvl w:val="0"/>
                <w:numId w:val="2"/>
              </w:numPr>
              <w:tabs>
                <w:tab w:val="clear" w:pos="360"/>
                <w:tab w:val="num" w:pos="709"/>
              </w:tabs>
              <w:ind w:left="709" w:hanging="283"/>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Osvojiti in razvijati didaktično metodična znanja za izvajanje gibalnih/športnih aktivnostih v vrtcu in 1. razredu osnovne šole.</w:t>
            </w:r>
          </w:p>
          <w:p w14:paraId="152EAB67" w14:textId="77777777" w:rsidR="6ED54D3B" w:rsidRPr="00CE56EA" w:rsidRDefault="6ED54D3B">
            <w:pPr>
              <w:rPr>
                <w:rFonts w:asciiTheme="minorHAnsi" w:hAnsiTheme="minorHAnsi" w:cstheme="minorHAnsi"/>
                <w:color w:val="000000" w:themeColor="text1"/>
                <w:sz w:val="22"/>
                <w:szCs w:val="22"/>
              </w:rPr>
            </w:pPr>
          </w:p>
          <w:p w14:paraId="3A725959" w14:textId="77777777" w:rsidR="00750936" w:rsidRPr="00CE56EA" w:rsidRDefault="00750936">
            <w:pPr>
              <w:rPr>
                <w:rFonts w:asciiTheme="minorHAnsi" w:hAnsiTheme="minorHAnsi" w:cstheme="minorHAnsi"/>
                <w:color w:val="000000" w:themeColor="text1"/>
                <w:sz w:val="22"/>
                <w:szCs w:val="22"/>
                <w:u w:val="single"/>
              </w:rPr>
            </w:pPr>
            <w:proofErr w:type="spellStart"/>
            <w:r w:rsidRPr="00CE56EA">
              <w:rPr>
                <w:rFonts w:asciiTheme="minorHAnsi" w:hAnsiTheme="minorHAnsi" w:cstheme="minorHAnsi"/>
                <w:color w:val="000000" w:themeColor="text1"/>
                <w:sz w:val="22"/>
                <w:szCs w:val="22"/>
                <w:u w:val="single"/>
              </w:rPr>
              <w:t>Predmetnospecifične</w:t>
            </w:r>
            <w:proofErr w:type="spellEnd"/>
            <w:r w:rsidRPr="00CE56EA">
              <w:rPr>
                <w:rFonts w:asciiTheme="minorHAnsi" w:hAnsiTheme="minorHAnsi" w:cstheme="minorHAnsi"/>
                <w:color w:val="000000" w:themeColor="text1"/>
                <w:sz w:val="22"/>
                <w:szCs w:val="22"/>
                <w:u w:val="single"/>
              </w:rPr>
              <w:t xml:space="preserve"> kompetence:</w:t>
            </w:r>
          </w:p>
          <w:p w14:paraId="4FDA7762" w14:textId="77777777" w:rsidR="003D7A72" w:rsidRPr="00CE56EA" w:rsidRDefault="166D628E">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w:t>
            </w:r>
          </w:p>
          <w:p w14:paraId="0B22D275" w14:textId="77777777" w:rsidR="006379BD" w:rsidRPr="00CE56EA" w:rsidRDefault="006379BD" w:rsidP="003138BA">
            <w:pPr>
              <w:numPr>
                <w:ilvl w:val="0"/>
                <w:numId w:val="3"/>
              </w:numPr>
              <w:rPr>
                <w:rFonts w:asciiTheme="minorHAnsi" w:hAnsiTheme="minorHAnsi" w:cstheme="minorHAnsi"/>
                <w:color w:val="000000" w:themeColor="text1"/>
                <w:sz w:val="22"/>
                <w:szCs w:val="22"/>
                <w:lang w:eastAsia="sl-SI"/>
              </w:rPr>
            </w:pPr>
            <w:r w:rsidRPr="00CE56EA">
              <w:rPr>
                <w:rFonts w:asciiTheme="minorHAnsi" w:hAnsiTheme="minorHAnsi" w:cstheme="minorHAnsi"/>
                <w:color w:val="000000" w:themeColor="text1"/>
                <w:sz w:val="22"/>
                <w:szCs w:val="22"/>
                <w:lang w:eastAsia="sl-SI"/>
              </w:rPr>
              <w:t>Usposobljenost za ustvarjalno izbiro in oblikovanje ciljev, nalog in vsebin gibalne/športne vzgoje.</w:t>
            </w:r>
          </w:p>
          <w:p w14:paraId="51F07C8A" w14:textId="77777777" w:rsidR="006379BD" w:rsidRPr="00CE56EA" w:rsidRDefault="006379BD" w:rsidP="003138BA">
            <w:pPr>
              <w:numPr>
                <w:ilvl w:val="0"/>
                <w:numId w:val="3"/>
              </w:numPr>
              <w:rPr>
                <w:rFonts w:asciiTheme="minorHAnsi" w:hAnsiTheme="minorHAnsi" w:cstheme="minorHAnsi"/>
                <w:color w:val="000000" w:themeColor="text1"/>
                <w:sz w:val="22"/>
                <w:szCs w:val="22"/>
                <w:lang w:eastAsia="sl-SI"/>
              </w:rPr>
            </w:pPr>
            <w:r w:rsidRPr="00CE56EA">
              <w:rPr>
                <w:rFonts w:asciiTheme="minorHAnsi" w:hAnsiTheme="minorHAnsi" w:cstheme="minorHAnsi"/>
                <w:color w:val="000000" w:themeColor="text1"/>
                <w:sz w:val="22"/>
                <w:szCs w:val="22"/>
                <w:lang w:eastAsia="sl-SI"/>
              </w:rPr>
              <w:lastRenderedPageBreak/>
              <w:t>Usposobljenost za vključevanje najmlajših v proces gibalne/športne vzgoje.</w:t>
            </w:r>
          </w:p>
          <w:p w14:paraId="11E69027" w14:textId="77777777" w:rsidR="006379BD" w:rsidRPr="00CE56EA" w:rsidRDefault="006379BD" w:rsidP="003138BA">
            <w:pPr>
              <w:numPr>
                <w:ilvl w:val="0"/>
                <w:numId w:val="3"/>
              </w:numPr>
              <w:rPr>
                <w:rFonts w:asciiTheme="minorHAnsi" w:hAnsiTheme="minorHAnsi" w:cstheme="minorHAnsi"/>
                <w:color w:val="000000" w:themeColor="text1"/>
                <w:sz w:val="22"/>
                <w:szCs w:val="22"/>
                <w:lang w:eastAsia="sl-SI"/>
              </w:rPr>
            </w:pPr>
            <w:r w:rsidRPr="00CE56EA">
              <w:rPr>
                <w:rFonts w:asciiTheme="minorHAnsi" w:hAnsiTheme="minorHAnsi" w:cstheme="minorHAnsi"/>
                <w:color w:val="000000" w:themeColor="text1"/>
                <w:sz w:val="22"/>
                <w:szCs w:val="22"/>
                <w:lang w:eastAsia="sl-SI"/>
              </w:rPr>
              <w:t>Usposobljenost za uporabo gibalne dejavnosti kot sredstva vzgojnega vplivanja in oblikovanja osebnosti; pridobivanje in strukturiranje gibalnih izkušenj.</w:t>
            </w:r>
          </w:p>
          <w:p w14:paraId="5534EFB9" w14:textId="77777777" w:rsidR="006379BD" w:rsidRPr="00CE56EA" w:rsidRDefault="714FA292" w:rsidP="003138BA">
            <w:pPr>
              <w:numPr>
                <w:ilvl w:val="0"/>
                <w:numId w:val="3"/>
              </w:numPr>
              <w:rPr>
                <w:rFonts w:asciiTheme="minorHAnsi" w:hAnsiTheme="minorHAnsi" w:cstheme="minorHAnsi"/>
                <w:color w:val="000000" w:themeColor="text1"/>
                <w:sz w:val="22"/>
                <w:szCs w:val="22"/>
                <w:lang w:eastAsia="sl-SI"/>
              </w:rPr>
            </w:pPr>
            <w:r w:rsidRPr="00CE56EA">
              <w:rPr>
                <w:rFonts w:asciiTheme="minorHAnsi" w:hAnsiTheme="minorHAnsi" w:cstheme="minorHAnsi"/>
                <w:color w:val="000000" w:themeColor="text1"/>
                <w:sz w:val="22"/>
                <w:szCs w:val="22"/>
                <w:lang w:eastAsia="sl-SI"/>
              </w:rPr>
              <w:t xml:space="preserve">Razumevanje metodičnega področja gibalne/športne vzgoje ter pridobitev praktičnih znanj za poučevanje gibalne/športne vzgoje v starostnih obdobjih otrok od 1. leta starosti do 1. razreda osnovne šole </w:t>
            </w:r>
            <w:r w:rsidRPr="00CE56EA">
              <w:rPr>
                <w:rFonts w:asciiTheme="minorHAnsi" w:hAnsiTheme="minorHAnsi" w:cstheme="minorHAnsi"/>
                <w:color w:val="000000" w:themeColor="text1"/>
                <w:sz w:val="22"/>
                <w:szCs w:val="22"/>
                <w:shd w:val="clear" w:color="auto" w:fill="FFFFFF"/>
                <w:lang w:eastAsia="sl-SI"/>
              </w:rPr>
              <w:t xml:space="preserve">(tudi z vključevanjem in koristno uporabo </w:t>
            </w:r>
            <w:r w:rsidR="008E6363" w:rsidRPr="00CE56EA">
              <w:rPr>
                <w:rFonts w:asciiTheme="minorHAnsi" w:hAnsiTheme="minorHAnsi" w:cstheme="minorHAnsi"/>
                <w:color w:val="000000" w:themeColor="text1"/>
                <w:sz w:val="22"/>
                <w:szCs w:val="22"/>
                <w:shd w:val="clear" w:color="auto" w:fill="FFFFFF"/>
                <w:lang w:eastAsia="sl-SI"/>
              </w:rPr>
              <w:t>digitalne tehnologije</w:t>
            </w:r>
            <w:r w:rsidR="000C10F8" w:rsidRPr="00CE56EA">
              <w:rPr>
                <w:rFonts w:asciiTheme="minorHAnsi" w:hAnsiTheme="minorHAnsi" w:cstheme="minorHAnsi"/>
                <w:color w:val="000000" w:themeColor="text1"/>
                <w:sz w:val="22"/>
                <w:szCs w:val="22"/>
                <w:shd w:val="clear" w:color="auto" w:fill="FFFFFF"/>
                <w:lang w:eastAsia="sl-SI"/>
              </w:rPr>
              <w:t xml:space="preserve"> –  videoposnetki in informativ</w:t>
            </w:r>
            <w:r w:rsidR="003F2F97" w:rsidRPr="00CE56EA">
              <w:rPr>
                <w:rFonts w:asciiTheme="minorHAnsi" w:hAnsiTheme="minorHAnsi" w:cstheme="minorHAnsi"/>
                <w:color w:val="000000" w:themeColor="text1"/>
                <w:sz w:val="22"/>
                <w:szCs w:val="22"/>
                <w:shd w:val="clear" w:color="auto" w:fill="FFFFFF"/>
                <w:lang w:eastAsia="sl-SI"/>
              </w:rPr>
              <w:t>n</w:t>
            </w:r>
            <w:r w:rsidR="00F71918" w:rsidRPr="00CE56EA">
              <w:rPr>
                <w:rFonts w:asciiTheme="minorHAnsi" w:hAnsiTheme="minorHAnsi" w:cstheme="minorHAnsi"/>
                <w:color w:val="000000" w:themeColor="text1"/>
                <w:sz w:val="22"/>
                <w:szCs w:val="22"/>
                <w:shd w:val="clear" w:color="auto" w:fill="FFFFFF"/>
                <w:lang w:eastAsia="sl-SI"/>
              </w:rPr>
              <w:t>a</w:t>
            </w:r>
            <w:r w:rsidR="000C10F8" w:rsidRPr="00CE56EA">
              <w:rPr>
                <w:rFonts w:asciiTheme="minorHAnsi" w:hAnsiTheme="minorHAnsi" w:cstheme="minorHAnsi"/>
                <w:color w:val="000000" w:themeColor="text1"/>
                <w:sz w:val="22"/>
                <w:szCs w:val="22"/>
                <w:shd w:val="clear" w:color="auto" w:fill="FFFFFF"/>
                <w:lang w:eastAsia="sl-SI"/>
              </w:rPr>
              <w:t xml:space="preserve"> uporab</w:t>
            </w:r>
            <w:r w:rsidR="00F71918" w:rsidRPr="00CE56EA">
              <w:rPr>
                <w:rFonts w:asciiTheme="minorHAnsi" w:hAnsiTheme="minorHAnsi" w:cstheme="minorHAnsi"/>
                <w:color w:val="000000" w:themeColor="text1"/>
                <w:sz w:val="22"/>
                <w:szCs w:val="22"/>
                <w:shd w:val="clear" w:color="auto" w:fill="FFFFFF"/>
                <w:lang w:eastAsia="sl-SI"/>
              </w:rPr>
              <w:t>a</w:t>
            </w:r>
            <w:r w:rsidR="000C10F8" w:rsidRPr="00CE56EA">
              <w:rPr>
                <w:rFonts w:asciiTheme="minorHAnsi" w:hAnsiTheme="minorHAnsi" w:cstheme="minorHAnsi"/>
                <w:color w:val="000000" w:themeColor="text1"/>
                <w:sz w:val="22"/>
                <w:szCs w:val="22"/>
                <w:shd w:val="clear" w:color="auto" w:fill="FFFFFF"/>
                <w:lang w:eastAsia="sl-SI"/>
              </w:rPr>
              <w:t xml:space="preserve"> merilc</w:t>
            </w:r>
            <w:r w:rsidR="003F2F97" w:rsidRPr="00CE56EA">
              <w:rPr>
                <w:rFonts w:asciiTheme="minorHAnsi" w:hAnsiTheme="minorHAnsi" w:cstheme="minorHAnsi"/>
                <w:color w:val="000000" w:themeColor="text1"/>
                <w:sz w:val="22"/>
                <w:szCs w:val="22"/>
                <w:shd w:val="clear" w:color="auto" w:fill="FFFFFF"/>
                <w:lang w:eastAsia="sl-SI"/>
              </w:rPr>
              <w:t>a</w:t>
            </w:r>
            <w:r w:rsidR="000C10F8" w:rsidRPr="00CE56EA">
              <w:rPr>
                <w:rFonts w:asciiTheme="minorHAnsi" w:hAnsiTheme="minorHAnsi" w:cstheme="minorHAnsi"/>
                <w:color w:val="000000" w:themeColor="text1"/>
                <w:sz w:val="22"/>
                <w:szCs w:val="22"/>
                <w:shd w:val="clear" w:color="auto" w:fill="FFFFFF"/>
                <w:lang w:eastAsia="sl-SI"/>
              </w:rPr>
              <w:t xml:space="preserve"> </w:t>
            </w:r>
            <w:r w:rsidR="003F2F97" w:rsidRPr="00CE56EA">
              <w:rPr>
                <w:rFonts w:asciiTheme="minorHAnsi" w:hAnsiTheme="minorHAnsi" w:cstheme="minorHAnsi"/>
                <w:color w:val="000000" w:themeColor="text1"/>
                <w:sz w:val="22"/>
                <w:szCs w:val="22"/>
                <w:shd w:val="clear" w:color="auto" w:fill="FFFFFF"/>
                <w:lang w:eastAsia="sl-SI"/>
              </w:rPr>
              <w:t>pospeška</w:t>
            </w:r>
            <w:r w:rsidRPr="00CE56EA">
              <w:rPr>
                <w:rFonts w:asciiTheme="minorHAnsi" w:hAnsiTheme="minorHAnsi" w:cstheme="minorHAnsi"/>
                <w:color w:val="000000" w:themeColor="text1"/>
                <w:sz w:val="22"/>
                <w:szCs w:val="22"/>
                <w:shd w:val="clear" w:color="auto" w:fill="FFFFFF"/>
                <w:lang w:eastAsia="sl-SI"/>
              </w:rPr>
              <w:t xml:space="preserve">).   </w:t>
            </w:r>
          </w:p>
          <w:p w14:paraId="6ADD77F4" w14:textId="77777777" w:rsidR="00BC3199" w:rsidRPr="00CE56EA" w:rsidRDefault="006379BD" w:rsidP="003138BA">
            <w:pPr>
              <w:numPr>
                <w:ilvl w:val="0"/>
                <w:numId w:val="3"/>
              </w:numPr>
              <w:rPr>
                <w:rFonts w:asciiTheme="minorHAnsi" w:hAnsiTheme="minorHAnsi" w:cstheme="minorHAnsi"/>
                <w:color w:val="000000" w:themeColor="text1"/>
                <w:sz w:val="22"/>
                <w:szCs w:val="22"/>
                <w:lang w:eastAsia="sl-SI"/>
              </w:rPr>
            </w:pPr>
            <w:r w:rsidRPr="00CE56EA">
              <w:rPr>
                <w:rFonts w:asciiTheme="minorHAnsi" w:hAnsiTheme="minorHAnsi" w:cstheme="minorHAnsi"/>
                <w:color w:val="000000" w:themeColor="text1"/>
                <w:sz w:val="22"/>
                <w:szCs w:val="22"/>
              </w:rPr>
              <w:t>Usposobljenost za razvoj modelov zbiranja informacij o morfološkem in motoričnem statusu otroka, o spreminjanju psihosocialnega statusa s sredstvi gibalnih dejavnosti.</w:t>
            </w:r>
          </w:p>
        </w:tc>
        <w:tc>
          <w:tcPr>
            <w:tcW w:w="152" w:type="dxa"/>
            <w:gridSpan w:val="2"/>
            <w:tcBorders>
              <w:top w:val="nil"/>
              <w:left w:val="single" w:sz="4" w:space="0" w:color="auto"/>
              <w:bottom w:val="nil"/>
              <w:right w:val="single" w:sz="4" w:space="0" w:color="auto"/>
            </w:tcBorders>
          </w:tcPr>
          <w:p w14:paraId="4D4FAD1F" w14:textId="77777777" w:rsidR="00750936" w:rsidRPr="00CE56EA" w:rsidRDefault="00750936">
            <w:pPr>
              <w:rPr>
                <w:rFonts w:asciiTheme="minorHAnsi" w:hAnsiTheme="minorHAnsi" w:cstheme="minorHAns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4B1643E" w14:textId="77777777" w:rsidR="00521641" w:rsidRPr="00CE56EA" w:rsidRDefault="00521641">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Objectives</w:t>
            </w:r>
            <w:r w:rsidRPr="00CE56EA">
              <w:rPr>
                <w:rFonts w:asciiTheme="minorHAnsi" w:hAnsiTheme="minorHAnsi" w:cstheme="minorHAnsi"/>
                <w:color w:val="000000" w:themeColor="text1"/>
                <w:sz w:val="22"/>
                <w:szCs w:val="22"/>
                <w:lang w:val="en-GB"/>
              </w:rPr>
              <w:t>:</w:t>
            </w:r>
          </w:p>
          <w:p w14:paraId="245F5A2B" w14:textId="77777777" w:rsidR="00DD52E9" w:rsidRPr="00CE56EA" w:rsidRDefault="6525B0CF">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w:t>
            </w:r>
            <w:r w:rsidR="006379BD" w:rsidRPr="00CE56EA">
              <w:rPr>
                <w:rFonts w:asciiTheme="minorHAnsi" w:hAnsiTheme="minorHAnsi" w:cstheme="minorHAnsi"/>
                <w:color w:val="000000" w:themeColor="text1"/>
                <w:sz w:val="22"/>
                <w:szCs w:val="22"/>
                <w:lang w:val="en-GB"/>
              </w:rPr>
              <w:t xml:space="preserve"> </w:t>
            </w:r>
            <w:r w:rsidR="00DD52E9" w:rsidRPr="00CE56EA">
              <w:rPr>
                <w:rFonts w:asciiTheme="minorHAnsi" w:hAnsiTheme="minorHAnsi" w:cstheme="minorHAnsi"/>
                <w:color w:val="000000" w:themeColor="text1"/>
                <w:sz w:val="22"/>
                <w:szCs w:val="22"/>
                <w:lang w:val="en-GB"/>
              </w:rPr>
              <w:t>learn the laws of educational work with children from the age of 1 to the first grade of basic school and are trained theoretically and practically for independent work in a preschool section or first grade of basic school. They acquire the knowledge needed for safe exercise of all participants in physical/sport activities. They acquire some special knowledge for working with children with special needs.</w:t>
            </w:r>
          </w:p>
          <w:p w14:paraId="7912ED92" w14:textId="77777777" w:rsidR="00DD52E9" w:rsidRPr="00CE56EA" w:rsidRDefault="00DD52E9">
            <w:pPr>
              <w:rPr>
                <w:rFonts w:asciiTheme="minorHAnsi" w:hAnsiTheme="minorHAnsi" w:cstheme="minorHAnsi"/>
                <w:color w:val="000000" w:themeColor="text1"/>
                <w:sz w:val="22"/>
                <w:szCs w:val="22"/>
                <w:lang w:val="en-GB"/>
              </w:rPr>
            </w:pPr>
          </w:p>
          <w:p w14:paraId="663104F4" w14:textId="77777777" w:rsidR="00DD52E9" w:rsidRPr="00CE56EA" w:rsidRDefault="6525B0CF">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General competences</w:t>
            </w:r>
            <w:r w:rsidRPr="00CE56EA">
              <w:rPr>
                <w:rFonts w:asciiTheme="minorHAnsi" w:hAnsiTheme="minorHAnsi" w:cstheme="minorHAnsi"/>
                <w:color w:val="000000" w:themeColor="text1"/>
                <w:sz w:val="22"/>
                <w:szCs w:val="22"/>
                <w:lang w:val="en-GB"/>
              </w:rPr>
              <w:t>:</w:t>
            </w:r>
          </w:p>
          <w:p w14:paraId="0197FBDB" w14:textId="77777777" w:rsidR="00DD52E9" w:rsidRPr="00CE56EA" w:rsidRDefault="00DD52E9">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w:t>
            </w:r>
          </w:p>
          <w:p w14:paraId="3EA5B3A9"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Developing interest in innovation and the use of research findings.</w:t>
            </w:r>
          </w:p>
          <w:p w14:paraId="75EA2F96"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To acquire and deepen the knowledge of the laws of child’s motor development, in dialectical relation to cognitive, conative and anthropological dimensions, which allows students to learn about the indivisibility of individual components of development.</w:t>
            </w:r>
          </w:p>
          <w:p w14:paraId="343086F4"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Developing models of gathering information on the morphological and motor status of children, about changing the psychosocial status with the resources of physical activities.</w:t>
            </w:r>
          </w:p>
          <w:p w14:paraId="44B6030D"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To acquire and develop didactic methodical knowledge for the implementation of physical / sports activities in preschool and in the first grade of basic school.</w:t>
            </w:r>
          </w:p>
          <w:p w14:paraId="159FDD58" w14:textId="77777777" w:rsidR="00315A7F" w:rsidRPr="00CE56EA" w:rsidRDefault="00315A7F">
            <w:pPr>
              <w:rPr>
                <w:rFonts w:asciiTheme="minorHAnsi" w:hAnsiTheme="minorHAnsi" w:cstheme="minorHAnsi"/>
                <w:color w:val="000000" w:themeColor="text1"/>
                <w:sz w:val="22"/>
                <w:szCs w:val="22"/>
                <w:lang w:val="en-GB"/>
              </w:rPr>
            </w:pPr>
          </w:p>
          <w:p w14:paraId="30FB47B8" w14:textId="77777777" w:rsidR="00315A7F" w:rsidRPr="00CE56EA" w:rsidRDefault="00315A7F">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Subject specific competences</w:t>
            </w:r>
            <w:r w:rsidRPr="00CE56EA">
              <w:rPr>
                <w:rFonts w:asciiTheme="minorHAnsi" w:hAnsiTheme="minorHAnsi" w:cstheme="minorHAnsi"/>
                <w:color w:val="000000" w:themeColor="text1"/>
                <w:sz w:val="22"/>
                <w:szCs w:val="22"/>
                <w:lang w:val="en-GB"/>
              </w:rPr>
              <w:t>:</w:t>
            </w:r>
          </w:p>
          <w:p w14:paraId="32FB3403" w14:textId="77777777" w:rsidR="00315A7F" w:rsidRPr="00CE56EA" w:rsidRDefault="00315A7F">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w:t>
            </w:r>
          </w:p>
          <w:p w14:paraId="6A072C95"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lastRenderedPageBreak/>
              <w:t>The ability to creatively select and set goals, tasks and content of physical/sport education.</w:t>
            </w:r>
          </w:p>
          <w:p w14:paraId="304633A3"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 xml:space="preserve">The capability to integrate the very young into the process of physical/sport education. </w:t>
            </w:r>
          </w:p>
          <w:p w14:paraId="1037B016"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ability to use physical activity as a means of educational influencing and personality formation; acquisition and structuring of movement experience.</w:t>
            </w:r>
          </w:p>
          <w:p w14:paraId="436AF47D" w14:textId="77777777" w:rsidR="00DD52E9"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Understanding the methodical scope of physical/sport education, and the acquisition of practical skills for teaching physical/sport education in the age groups of children from 1 year to grade 1 of basic school</w:t>
            </w:r>
            <w:r w:rsidR="0058295B" w:rsidRPr="00CE56EA">
              <w:rPr>
                <w:rFonts w:asciiTheme="minorHAnsi" w:hAnsiTheme="minorHAnsi" w:cstheme="minorHAnsi"/>
                <w:color w:val="000000" w:themeColor="text1"/>
                <w:sz w:val="22"/>
                <w:szCs w:val="22"/>
                <w:lang w:val="en"/>
              </w:rPr>
              <w:t xml:space="preserve"> </w:t>
            </w:r>
            <w:r w:rsidR="0058295B" w:rsidRPr="00CE56EA">
              <w:rPr>
                <w:rStyle w:val="rynqvb"/>
                <w:rFonts w:asciiTheme="minorHAnsi" w:hAnsiTheme="minorHAnsi" w:cstheme="minorHAnsi"/>
                <w:color w:val="000000" w:themeColor="text1"/>
                <w:sz w:val="22"/>
                <w:szCs w:val="22"/>
                <w:lang w:val="en"/>
              </w:rPr>
              <w:t xml:space="preserve">(also with the inclusion and beneficial use of </w:t>
            </w:r>
            <w:r w:rsidR="008E6363" w:rsidRPr="00CE56EA">
              <w:rPr>
                <w:rStyle w:val="rynqvb"/>
                <w:rFonts w:asciiTheme="minorHAnsi" w:hAnsiTheme="minorHAnsi" w:cstheme="minorHAnsi"/>
                <w:color w:val="000000" w:themeColor="text1"/>
                <w:sz w:val="22"/>
                <w:szCs w:val="22"/>
                <w:lang w:val="en"/>
              </w:rPr>
              <w:t>digital technology</w:t>
            </w:r>
            <w:r w:rsidR="00F50E28" w:rsidRPr="00CE56EA">
              <w:rPr>
                <w:rStyle w:val="rynqvb"/>
                <w:rFonts w:asciiTheme="minorHAnsi" w:hAnsiTheme="minorHAnsi" w:cstheme="minorHAnsi"/>
                <w:color w:val="000000" w:themeColor="text1"/>
                <w:sz w:val="22"/>
                <w:szCs w:val="22"/>
                <w:lang w:val="en"/>
              </w:rPr>
              <w:t>- video</w:t>
            </w:r>
            <w:r w:rsidR="001C3767" w:rsidRPr="00CE56EA">
              <w:rPr>
                <w:rStyle w:val="rynqvb"/>
                <w:rFonts w:asciiTheme="minorHAnsi" w:hAnsiTheme="minorHAnsi" w:cstheme="minorHAnsi"/>
                <w:color w:val="000000" w:themeColor="text1"/>
                <w:sz w:val="22"/>
                <w:szCs w:val="22"/>
                <w:lang w:val="en"/>
              </w:rPr>
              <w:t>s</w:t>
            </w:r>
            <w:r w:rsidR="00F50E28" w:rsidRPr="00CE56EA">
              <w:rPr>
                <w:rStyle w:val="rynqvb"/>
                <w:rFonts w:asciiTheme="minorHAnsi" w:hAnsiTheme="minorHAnsi" w:cstheme="minorHAnsi"/>
                <w:color w:val="000000" w:themeColor="text1"/>
                <w:sz w:val="22"/>
                <w:szCs w:val="22"/>
                <w:lang w:val="en"/>
              </w:rPr>
              <w:t xml:space="preserve"> and informative use of accelerometer</w:t>
            </w:r>
            <w:r w:rsidR="0058295B" w:rsidRPr="00CE56EA">
              <w:rPr>
                <w:rStyle w:val="rynqvb"/>
                <w:rFonts w:asciiTheme="minorHAnsi" w:hAnsiTheme="minorHAnsi" w:cstheme="minorHAnsi"/>
                <w:color w:val="000000" w:themeColor="text1"/>
                <w:sz w:val="22"/>
                <w:szCs w:val="22"/>
                <w:lang w:val="en"/>
              </w:rPr>
              <w:t>).</w:t>
            </w:r>
          </w:p>
          <w:p w14:paraId="79323799" w14:textId="77777777" w:rsidR="00315A7F" w:rsidRPr="00CE56EA" w:rsidRDefault="00DD52E9" w:rsidP="003138BA">
            <w:pPr>
              <w:pStyle w:val="Vnos"/>
              <w:numPr>
                <w:ilvl w:val="0"/>
                <w:numId w:val="3"/>
              </w:numPr>
              <w:jc w:val="left"/>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ability to develop models of gathering information on the morphological and motor status of children, about changing the psychosocial status by means of physical activities.</w:t>
            </w:r>
          </w:p>
          <w:p w14:paraId="168BE0C5" w14:textId="77777777" w:rsidR="00315A7F" w:rsidRPr="00CE56EA" w:rsidRDefault="00315A7F">
            <w:pPr>
              <w:pStyle w:val="Vnos"/>
              <w:ind w:left="348"/>
              <w:jc w:val="left"/>
              <w:rPr>
                <w:rFonts w:asciiTheme="minorHAnsi" w:hAnsiTheme="minorHAnsi" w:cstheme="minorHAnsi"/>
                <w:color w:val="000000" w:themeColor="text1"/>
                <w:sz w:val="22"/>
                <w:szCs w:val="22"/>
                <w:lang w:val="en-GB"/>
              </w:rPr>
            </w:pPr>
          </w:p>
        </w:tc>
      </w:tr>
      <w:tr w:rsidR="002739FE" w:rsidRPr="00CE56EA" w14:paraId="3E847635" w14:textId="77777777" w:rsidTr="23BE8D78">
        <w:trPr>
          <w:trHeight w:val="117"/>
        </w:trPr>
        <w:tc>
          <w:tcPr>
            <w:tcW w:w="4727" w:type="dxa"/>
            <w:gridSpan w:val="3"/>
            <w:tcBorders>
              <w:top w:val="nil"/>
              <w:left w:val="nil"/>
              <w:bottom w:val="single" w:sz="4" w:space="0" w:color="auto"/>
              <w:right w:val="nil"/>
            </w:tcBorders>
          </w:tcPr>
          <w:p w14:paraId="58137563" w14:textId="77777777" w:rsidR="00750936" w:rsidRPr="00CE56EA" w:rsidRDefault="00750936" w:rsidP="00EF708A">
            <w:pPr>
              <w:rPr>
                <w:rFonts w:asciiTheme="minorHAnsi" w:hAnsiTheme="minorHAnsi" w:cstheme="minorHAnsi"/>
                <w:b/>
                <w:color w:val="000000" w:themeColor="text1"/>
                <w:sz w:val="22"/>
                <w:szCs w:val="22"/>
              </w:rPr>
            </w:pPr>
          </w:p>
          <w:p w14:paraId="7D8B49D4" w14:textId="77777777" w:rsidR="00750936" w:rsidRPr="00CE56EA" w:rsidRDefault="00750936">
            <w:pPr>
              <w:rPr>
                <w:rFonts w:asciiTheme="minorHAnsi" w:hAnsiTheme="minorHAnsi" w:cstheme="minorHAnsi"/>
                <w:b/>
                <w:color w:val="000000" w:themeColor="text1"/>
                <w:sz w:val="22"/>
                <w:szCs w:val="22"/>
              </w:rPr>
            </w:pPr>
            <w:r w:rsidRPr="00CE56EA">
              <w:rPr>
                <w:rFonts w:asciiTheme="minorHAnsi" w:hAnsiTheme="minorHAnsi" w:cstheme="minorHAnsi"/>
                <w:b/>
                <w:color w:val="000000" w:themeColor="text1"/>
                <w:sz w:val="22"/>
                <w:szCs w:val="22"/>
              </w:rPr>
              <w:t>Predvideni študijski rezultati:</w:t>
            </w:r>
          </w:p>
        </w:tc>
        <w:tc>
          <w:tcPr>
            <w:tcW w:w="142" w:type="dxa"/>
          </w:tcPr>
          <w:p w14:paraId="639C3550" w14:textId="77777777" w:rsidR="00750936" w:rsidRPr="00CE56EA" w:rsidRDefault="00750936">
            <w:pPr>
              <w:rPr>
                <w:rFonts w:asciiTheme="minorHAnsi" w:hAnsiTheme="minorHAnsi" w:cstheme="minorHAnsi"/>
                <w:b/>
                <w:color w:val="000000" w:themeColor="text1"/>
                <w:sz w:val="22"/>
                <w:szCs w:val="22"/>
              </w:rPr>
            </w:pPr>
          </w:p>
          <w:p w14:paraId="7AB61C18" w14:textId="77777777" w:rsidR="00750936" w:rsidRPr="00CE56EA" w:rsidRDefault="00750936">
            <w:pPr>
              <w:rPr>
                <w:rFonts w:asciiTheme="minorHAnsi" w:hAnsiTheme="minorHAnsi" w:cstheme="minorHAnsi"/>
                <w:b/>
                <w:color w:val="000000" w:themeColor="text1"/>
                <w:sz w:val="22"/>
                <w:szCs w:val="22"/>
              </w:rPr>
            </w:pPr>
          </w:p>
        </w:tc>
        <w:tc>
          <w:tcPr>
            <w:tcW w:w="4821" w:type="dxa"/>
            <w:gridSpan w:val="2"/>
            <w:tcBorders>
              <w:top w:val="nil"/>
              <w:left w:val="nil"/>
              <w:bottom w:val="single" w:sz="4" w:space="0" w:color="auto"/>
              <w:right w:val="nil"/>
            </w:tcBorders>
          </w:tcPr>
          <w:p w14:paraId="3760C359" w14:textId="77777777" w:rsidR="00750936" w:rsidRPr="00CE56EA" w:rsidRDefault="00750936">
            <w:pPr>
              <w:rPr>
                <w:rFonts w:asciiTheme="minorHAnsi" w:hAnsiTheme="minorHAnsi" w:cstheme="minorHAnsi"/>
                <w:b/>
                <w:color w:val="000000" w:themeColor="text1"/>
                <w:sz w:val="22"/>
                <w:szCs w:val="22"/>
              </w:rPr>
            </w:pPr>
          </w:p>
          <w:p w14:paraId="16330646" w14:textId="77777777" w:rsidR="00750936" w:rsidRPr="00CE56EA" w:rsidRDefault="00750936">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Intended</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learning</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outcomes</w:t>
            </w:r>
            <w:proofErr w:type="spellEnd"/>
            <w:r w:rsidRPr="00CE56EA">
              <w:rPr>
                <w:rFonts w:asciiTheme="minorHAnsi" w:hAnsiTheme="minorHAnsi" w:cstheme="minorHAnsi"/>
                <w:b/>
                <w:color w:val="000000" w:themeColor="text1"/>
                <w:sz w:val="22"/>
                <w:szCs w:val="22"/>
              </w:rPr>
              <w:t>:</w:t>
            </w:r>
          </w:p>
        </w:tc>
      </w:tr>
      <w:tr w:rsidR="002739FE" w:rsidRPr="00CE56EA" w14:paraId="74335BC9" w14:textId="77777777" w:rsidTr="23BE8D78">
        <w:trPr>
          <w:trHeight w:val="1387"/>
        </w:trPr>
        <w:tc>
          <w:tcPr>
            <w:tcW w:w="4727" w:type="dxa"/>
            <w:gridSpan w:val="3"/>
            <w:tcBorders>
              <w:top w:val="single" w:sz="4" w:space="0" w:color="auto"/>
              <w:left w:val="single" w:sz="4" w:space="0" w:color="auto"/>
              <w:bottom w:val="nil"/>
              <w:right w:val="single" w:sz="4" w:space="0" w:color="auto"/>
            </w:tcBorders>
          </w:tcPr>
          <w:p w14:paraId="7AB7B3BB" w14:textId="77777777" w:rsidR="00750936" w:rsidRPr="00CE56EA" w:rsidRDefault="00750936" w:rsidP="00EF708A">
            <w:pPr>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Znanje in razumevanje:</w:t>
            </w:r>
          </w:p>
          <w:p w14:paraId="7476FD06" w14:textId="77777777" w:rsidR="6ED54D3B" w:rsidRPr="00CE56EA" w:rsidRDefault="0058295B" w:rsidP="003138BA">
            <w:pPr>
              <w:numPr>
                <w:ilvl w:val="0"/>
                <w:numId w:val="4"/>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 xml:space="preserve"> pridobi različna pojmovanja predmetnega področja gibalne/športne vzgoje in pridobljena znanja vključuje v vsa področja dejavnosti v vrtcu in 1. razredu osnovne šole.</w:t>
            </w:r>
          </w:p>
          <w:p w14:paraId="13D5C532" w14:textId="77777777" w:rsidR="0058295B" w:rsidRPr="00CE56EA" w:rsidRDefault="0058295B">
            <w:pPr>
              <w:ind w:left="283"/>
              <w:rPr>
                <w:rFonts w:asciiTheme="minorHAnsi" w:hAnsiTheme="minorHAnsi" w:cstheme="minorHAnsi"/>
                <w:color w:val="000000" w:themeColor="text1"/>
                <w:sz w:val="22"/>
                <w:szCs w:val="22"/>
              </w:rPr>
            </w:pPr>
          </w:p>
          <w:p w14:paraId="0AFAC5F1" w14:textId="77777777" w:rsidR="00750936" w:rsidRPr="00CE56EA" w:rsidRDefault="346E9C99">
            <w:pPr>
              <w:pStyle w:val="Vnos"/>
              <w:ind w:left="0"/>
              <w:jc w:val="left"/>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Uporaba:</w:t>
            </w:r>
          </w:p>
          <w:p w14:paraId="5188598F" w14:textId="77777777" w:rsidR="6ED54D3B" w:rsidRPr="00CE56EA" w:rsidRDefault="0058295B" w:rsidP="003138BA">
            <w:pPr>
              <w:pStyle w:val="Vnos"/>
              <w:numPr>
                <w:ilvl w:val="0"/>
                <w:numId w:val="5"/>
              </w:numPr>
              <w:tabs>
                <w:tab w:val="clear" w:pos="283"/>
                <w:tab w:val="num" w:pos="709"/>
              </w:tabs>
              <w:ind w:left="709"/>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 xml:space="preserve"> je </w:t>
            </w:r>
            <w:proofErr w:type="spellStart"/>
            <w:r w:rsidRPr="00CE56EA">
              <w:rPr>
                <w:rFonts w:asciiTheme="minorHAnsi" w:hAnsiTheme="minorHAnsi" w:cstheme="minorHAnsi"/>
                <w:color w:val="000000" w:themeColor="text1"/>
                <w:sz w:val="22"/>
                <w:szCs w:val="22"/>
              </w:rPr>
              <w:t>sposobn</w:t>
            </w:r>
            <w:proofErr w:type="spellEnd"/>
            <w:r w:rsidRPr="00CE56EA">
              <w:rPr>
                <w:rFonts w:asciiTheme="minorHAnsi" w:hAnsiTheme="minorHAnsi" w:cstheme="minorHAnsi"/>
                <w:color w:val="000000" w:themeColor="text1"/>
                <w:sz w:val="22"/>
                <w:szCs w:val="22"/>
              </w:rPr>
              <w:t>/-na načrtno pripraviti in smiselno prilagoditi dejavnost v različnim starostnim obdobjem otrok.</w:t>
            </w:r>
          </w:p>
          <w:p w14:paraId="76E0A6D3" w14:textId="77777777" w:rsidR="0058295B" w:rsidRPr="00CE56EA" w:rsidRDefault="0058295B">
            <w:pPr>
              <w:pStyle w:val="Vnos"/>
              <w:ind w:left="709"/>
              <w:jc w:val="left"/>
              <w:rPr>
                <w:rFonts w:asciiTheme="minorHAnsi" w:hAnsiTheme="minorHAnsi" w:cstheme="minorHAnsi"/>
                <w:color w:val="000000" w:themeColor="text1"/>
                <w:sz w:val="22"/>
                <w:szCs w:val="22"/>
              </w:rPr>
            </w:pPr>
          </w:p>
          <w:p w14:paraId="236CF1BA" w14:textId="77777777" w:rsidR="00750936" w:rsidRPr="00CE56EA" w:rsidRDefault="00750936">
            <w:pPr>
              <w:pStyle w:val="Vnos"/>
              <w:ind w:left="0"/>
              <w:jc w:val="left"/>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Refleksija:</w:t>
            </w:r>
          </w:p>
          <w:p w14:paraId="258236D4" w14:textId="77777777" w:rsidR="00750936" w:rsidRPr="00CE56EA" w:rsidRDefault="0058295B" w:rsidP="003138BA">
            <w:pPr>
              <w:pStyle w:val="Vnos"/>
              <w:numPr>
                <w:ilvl w:val="0"/>
                <w:numId w:val="5"/>
              </w:numPr>
              <w:tabs>
                <w:tab w:val="left" w:pos="709"/>
              </w:tabs>
              <w:jc w:val="left"/>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Študent/-</w:t>
            </w:r>
            <w:proofErr w:type="spellStart"/>
            <w:r w:rsidRPr="00CE56EA">
              <w:rPr>
                <w:rFonts w:asciiTheme="minorHAnsi" w:hAnsiTheme="minorHAnsi" w:cstheme="minorHAnsi"/>
                <w:color w:val="000000" w:themeColor="text1"/>
                <w:sz w:val="22"/>
                <w:szCs w:val="22"/>
              </w:rPr>
              <w:t>ka</w:t>
            </w:r>
            <w:proofErr w:type="spellEnd"/>
            <w:r w:rsidRPr="00CE56EA">
              <w:rPr>
                <w:rFonts w:asciiTheme="minorHAnsi" w:hAnsiTheme="minorHAnsi" w:cstheme="minorHAnsi"/>
                <w:color w:val="000000" w:themeColor="text1"/>
                <w:sz w:val="22"/>
                <w:szCs w:val="22"/>
              </w:rPr>
              <w:t xml:space="preserve"> je zmožen/-na ovrednotiti svoje delo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0F7E16B8" w14:textId="77777777" w:rsidR="00750936" w:rsidRPr="00CE56EA" w:rsidRDefault="00750936">
            <w:pPr>
              <w:rPr>
                <w:rFonts w:asciiTheme="minorHAnsi" w:hAnsiTheme="minorHAnsi" w:cstheme="minorHAnsi"/>
                <w:color w:val="000000" w:themeColor="text1"/>
                <w:sz w:val="22"/>
                <w:szCs w:val="22"/>
              </w:rPr>
            </w:pPr>
          </w:p>
          <w:p w14:paraId="733A510E" w14:textId="77777777" w:rsidR="00750936" w:rsidRPr="00CE56EA" w:rsidRDefault="00750936">
            <w:pPr>
              <w:rPr>
                <w:rFonts w:asciiTheme="minorHAnsi" w:hAnsiTheme="minorHAnsi" w:cstheme="minorHAnsi"/>
                <w:color w:val="000000" w:themeColor="text1"/>
                <w:sz w:val="22"/>
                <w:szCs w:val="22"/>
              </w:rPr>
            </w:pPr>
          </w:p>
          <w:p w14:paraId="1F44797A" w14:textId="77777777" w:rsidR="00750936" w:rsidRPr="00CE56EA" w:rsidRDefault="00750936">
            <w:pPr>
              <w:rPr>
                <w:rFonts w:asciiTheme="minorHAnsi" w:hAnsiTheme="minorHAnsi" w:cstheme="minorHAns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14:paraId="20F50CAC" w14:textId="77777777" w:rsidR="0058295B" w:rsidRPr="00CE56EA" w:rsidRDefault="0058295B">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Knowledge and understanding</w:t>
            </w:r>
            <w:r w:rsidRPr="00CE56EA">
              <w:rPr>
                <w:rFonts w:asciiTheme="minorHAnsi" w:hAnsiTheme="minorHAnsi" w:cstheme="minorHAnsi"/>
                <w:color w:val="000000" w:themeColor="text1"/>
                <w:sz w:val="22"/>
                <w:szCs w:val="22"/>
                <w:lang w:val="en-GB"/>
              </w:rPr>
              <w:t>:</w:t>
            </w:r>
          </w:p>
          <w:p w14:paraId="73F3E3AB" w14:textId="77777777" w:rsidR="0058295B" w:rsidRPr="00CE56EA" w:rsidRDefault="0058295B" w:rsidP="003138BA">
            <w:pPr>
              <w:numPr>
                <w:ilvl w:val="0"/>
                <w:numId w:val="9"/>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 acquire a variety of concepts in the subject area of physical/sport education and integrate the acquired knowledge into all activities in preschool and in the first grade of basic school.</w:t>
            </w:r>
          </w:p>
          <w:p w14:paraId="6E72185F" w14:textId="77777777" w:rsidR="0058295B" w:rsidRPr="00CE56EA" w:rsidRDefault="0058295B">
            <w:pPr>
              <w:rPr>
                <w:rFonts w:asciiTheme="minorHAnsi" w:hAnsiTheme="minorHAnsi" w:cstheme="minorHAnsi"/>
                <w:color w:val="000000" w:themeColor="text1"/>
                <w:sz w:val="22"/>
                <w:szCs w:val="22"/>
                <w:lang w:val="en-GB"/>
              </w:rPr>
            </w:pPr>
          </w:p>
          <w:p w14:paraId="2A1DDB17" w14:textId="77777777" w:rsidR="0058295B" w:rsidRPr="00CE56EA" w:rsidRDefault="0058295B">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Application</w:t>
            </w:r>
            <w:r w:rsidRPr="00CE56EA">
              <w:rPr>
                <w:rFonts w:asciiTheme="minorHAnsi" w:hAnsiTheme="minorHAnsi" w:cstheme="minorHAnsi"/>
                <w:color w:val="000000" w:themeColor="text1"/>
                <w:sz w:val="22"/>
                <w:szCs w:val="22"/>
                <w:lang w:val="en-GB"/>
              </w:rPr>
              <w:t>:</w:t>
            </w:r>
          </w:p>
          <w:p w14:paraId="566ACE75" w14:textId="77777777" w:rsidR="0058295B" w:rsidRPr="00CE56EA" w:rsidRDefault="0058295B" w:rsidP="003138BA">
            <w:pPr>
              <w:numPr>
                <w:ilvl w:val="0"/>
                <w:numId w:val="9"/>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 are able to prepare and accordingly adapt the activities to different age periods of children according to a plan.</w:t>
            </w:r>
          </w:p>
          <w:p w14:paraId="5A7F34D2" w14:textId="77777777" w:rsidR="0058295B" w:rsidRPr="00CE56EA" w:rsidRDefault="0058295B">
            <w:pPr>
              <w:rPr>
                <w:rFonts w:asciiTheme="minorHAnsi" w:hAnsiTheme="minorHAnsi" w:cstheme="minorHAnsi"/>
                <w:color w:val="000000" w:themeColor="text1"/>
                <w:sz w:val="22"/>
                <w:szCs w:val="22"/>
                <w:lang w:val="en-GB"/>
              </w:rPr>
            </w:pPr>
          </w:p>
          <w:p w14:paraId="5D1A3FB8" w14:textId="77777777" w:rsidR="0058295B" w:rsidRPr="00CE56EA" w:rsidRDefault="0058295B">
            <w:p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u w:val="single"/>
                <w:lang w:val="en-GB"/>
              </w:rPr>
              <w:t>Reflection</w:t>
            </w:r>
            <w:r w:rsidRPr="00CE56EA">
              <w:rPr>
                <w:rFonts w:asciiTheme="minorHAnsi" w:hAnsiTheme="minorHAnsi" w:cstheme="minorHAnsi"/>
                <w:color w:val="000000" w:themeColor="text1"/>
                <w:sz w:val="22"/>
                <w:szCs w:val="22"/>
                <w:lang w:val="en-GB"/>
              </w:rPr>
              <w:t>:</w:t>
            </w:r>
          </w:p>
          <w:p w14:paraId="530B511B" w14:textId="77777777" w:rsidR="00750936" w:rsidRPr="00CE56EA" w:rsidRDefault="0058295B" w:rsidP="003138BA">
            <w:pPr>
              <w:pStyle w:val="Odstavekseznama"/>
              <w:numPr>
                <w:ilvl w:val="0"/>
                <w:numId w:val="5"/>
              </w:numPr>
              <w:rPr>
                <w:rFonts w:asciiTheme="minorHAnsi" w:hAnsiTheme="minorHAnsi" w:cstheme="minorHAnsi"/>
                <w:color w:val="000000" w:themeColor="text1"/>
                <w:sz w:val="22"/>
                <w:szCs w:val="22"/>
                <w:lang w:val="en-GB"/>
              </w:rPr>
            </w:pPr>
            <w:r w:rsidRPr="00CE56EA">
              <w:rPr>
                <w:rFonts w:asciiTheme="minorHAnsi" w:hAnsiTheme="minorHAnsi" w:cstheme="minorHAnsi"/>
                <w:color w:val="000000" w:themeColor="text1"/>
                <w:sz w:val="22"/>
                <w:szCs w:val="22"/>
                <w:lang w:val="en-GB"/>
              </w:rPr>
              <w:t>The students are able to evaluate their work according to the implementation of the set goals and children’s performance. They justify their professional choices on the basis of theoretical principles and practical work with children.</w:t>
            </w:r>
          </w:p>
        </w:tc>
      </w:tr>
      <w:tr w:rsidR="002739FE" w:rsidRPr="00CE56EA" w14:paraId="710CBF36" w14:textId="77777777" w:rsidTr="23BE8D78">
        <w:trPr>
          <w:trHeight w:val="300"/>
        </w:trPr>
        <w:tc>
          <w:tcPr>
            <w:tcW w:w="4727" w:type="dxa"/>
            <w:gridSpan w:val="3"/>
            <w:tcBorders>
              <w:top w:val="nil"/>
              <w:left w:val="nil"/>
              <w:bottom w:val="single" w:sz="4" w:space="0" w:color="auto"/>
              <w:right w:val="nil"/>
            </w:tcBorders>
          </w:tcPr>
          <w:p w14:paraId="71552C32" w14:textId="77777777" w:rsidR="00750936" w:rsidRPr="00CE56EA" w:rsidRDefault="00750936" w:rsidP="00EF708A">
            <w:pPr>
              <w:rPr>
                <w:rFonts w:asciiTheme="minorHAnsi" w:hAnsiTheme="minorHAnsi" w:cstheme="minorHAnsi"/>
                <w:b/>
                <w:color w:val="000000" w:themeColor="text1"/>
                <w:sz w:val="22"/>
                <w:szCs w:val="22"/>
              </w:rPr>
            </w:pPr>
          </w:p>
          <w:p w14:paraId="6B8D75DE" w14:textId="77777777" w:rsidR="00750936" w:rsidRPr="00CE56EA" w:rsidRDefault="346E9C99">
            <w:pPr>
              <w:rPr>
                <w:rFonts w:asciiTheme="minorHAnsi" w:hAnsiTheme="minorHAnsi" w:cstheme="minorHAnsi"/>
                <w:b/>
                <w:bCs/>
                <w:color w:val="000000" w:themeColor="text1"/>
                <w:sz w:val="22"/>
                <w:szCs w:val="22"/>
              </w:rPr>
            </w:pPr>
            <w:r w:rsidRPr="00CE56EA">
              <w:rPr>
                <w:rFonts w:asciiTheme="minorHAnsi" w:hAnsiTheme="minorHAnsi" w:cstheme="minorHAnsi"/>
                <w:b/>
                <w:bCs/>
                <w:color w:val="000000" w:themeColor="text1"/>
                <w:sz w:val="22"/>
                <w:szCs w:val="22"/>
              </w:rPr>
              <w:t>Metode poučevanja in učenja</w:t>
            </w:r>
            <w:r w:rsidR="0058295B" w:rsidRPr="00CE56EA">
              <w:rPr>
                <w:rFonts w:asciiTheme="minorHAnsi" w:hAnsiTheme="minorHAnsi" w:cstheme="minorHAnsi"/>
                <w:b/>
                <w:bCs/>
                <w:color w:val="000000" w:themeColor="text1"/>
                <w:sz w:val="22"/>
                <w:szCs w:val="22"/>
              </w:rPr>
              <w:t>*</w:t>
            </w:r>
            <w:r w:rsidRPr="00CE56EA">
              <w:rPr>
                <w:rFonts w:asciiTheme="minorHAnsi" w:hAnsiTheme="minorHAnsi" w:cstheme="minorHAnsi"/>
                <w:b/>
                <w:bCs/>
                <w:color w:val="000000" w:themeColor="text1"/>
                <w:sz w:val="22"/>
                <w:szCs w:val="22"/>
              </w:rPr>
              <w:t>:</w:t>
            </w:r>
          </w:p>
        </w:tc>
        <w:tc>
          <w:tcPr>
            <w:tcW w:w="142" w:type="dxa"/>
          </w:tcPr>
          <w:p w14:paraId="2CEFC1A8" w14:textId="77777777" w:rsidR="00750936" w:rsidRPr="00CE56EA" w:rsidRDefault="00750936">
            <w:pPr>
              <w:rPr>
                <w:rFonts w:asciiTheme="minorHAnsi" w:hAnsiTheme="minorHAnsi" w:cstheme="minorHAnsi"/>
                <w:b/>
                <w:color w:val="000000" w:themeColor="text1"/>
                <w:sz w:val="22"/>
                <w:szCs w:val="22"/>
              </w:rPr>
            </w:pPr>
          </w:p>
          <w:p w14:paraId="04E51530" w14:textId="77777777" w:rsidR="00750936" w:rsidRPr="00CE56EA" w:rsidRDefault="00750936">
            <w:pPr>
              <w:rPr>
                <w:rFonts w:asciiTheme="minorHAnsi" w:hAnsiTheme="minorHAnsi" w:cstheme="minorHAnsi"/>
                <w:b/>
                <w:color w:val="000000" w:themeColor="text1"/>
                <w:sz w:val="22"/>
                <w:szCs w:val="22"/>
              </w:rPr>
            </w:pPr>
          </w:p>
        </w:tc>
        <w:tc>
          <w:tcPr>
            <w:tcW w:w="4821" w:type="dxa"/>
            <w:gridSpan w:val="2"/>
            <w:tcBorders>
              <w:top w:val="nil"/>
              <w:left w:val="nil"/>
              <w:bottom w:val="single" w:sz="4" w:space="0" w:color="auto"/>
              <w:right w:val="nil"/>
            </w:tcBorders>
          </w:tcPr>
          <w:p w14:paraId="636A8D08" w14:textId="77777777" w:rsidR="00750936" w:rsidRPr="00CE56EA" w:rsidRDefault="00750936">
            <w:pPr>
              <w:rPr>
                <w:rFonts w:asciiTheme="minorHAnsi" w:hAnsiTheme="minorHAnsi" w:cstheme="minorHAnsi"/>
                <w:b/>
                <w:color w:val="000000" w:themeColor="text1"/>
                <w:sz w:val="22"/>
                <w:szCs w:val="22"/>
              </w:rPr>
            </w:pPr>
          </w:p>
          <w:p w14:paraId="09B14766" w14:textId="77777777" w:rsidR="00750936" w:rsidRPr="00CE56EA" w:rsidRDefault="00750936">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Learning</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and</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teaching</w:t>
            </w:r>
            <w:proofErr w:type="spellEnd"/>
            <w:r w:rsidRPr="00CE56EA">
              <w:rPr>
                <w:rFonts w:asciiTheme="minorHAnsi" w:hAnsiTheme="minorHAnsi" w:cstheme="minorHAnsi"/>
                <w:b/>
                <w:color w:val="000000" w:themeColor="text1"/>
                <w:sz w:val="22"/>
                <w:szCs w:val="22"/>
              </w:rPr>
              <w:t xml:space="preserve"> </w:t>
            </w:r>
            <w:proofErr w:type="spellStart"/>
            <w:r w:rsidRPr="00CE56EA">
              <w:rPr>
                <w:rFonts w:asciiTheme="minorHAnsi" w:hAnsiTheme="minorHAnsi" w:cstheme="minorHAnsi"/>
                <w:b/>
                <w:color w:val="000000" w:themeColor="text1"/>
                <w:sz w:val="22"/>
                <w:szCs w:val="22"/>
              </w:rPr>
              <w:t>methods</w:t>
            </w:r>
            <w:proofErr w:type="spellEnd"/>
            <w:r w:rsidR="001C1F54" w:rsidRPr="00CE56EA">
              <w:rPr>
                <w:rFonts w:asciiTheme="minorHAnsi" w:hAnsiTheme="minorHAnsi" w:cstheme="minorHAnsi"/>
                <w:b/>
                <w:color w:val="000000" w:themeColor="text1"/>
                <w:sz w:val="22"/>
                <w:szCs w:val="22"/>
              </w:rPr>
              <w:t>*</w:t>
            </w:r>
            <w:r w:rsidRPr="00CE56EA">
              <w:rPr>
                <w:rFonts w:asciiTheme="minorHAnsi" w:hAnsiTheme="minorHAnsi" w:cstheme="minorHAnsi"/>
                <w:b/>
                <w:color w:val="000000" w:themeColor="text1"/>
                <w:sz w:val="22"/>
                <w:szCs w:val="22"/>
              </w:rPr>
              <w:t>:</w:t>
            </w:r>
          </w:p>
        </w:tc>
      </w:tr>
      <w:tr w:rsidR="002739FE" w:rsidRPr="00CE56EA" w14:paraId="703FC278" w14:textId="77777777" w:rsidTr="23BE8D78">
        <w:trPr>
          <w:trHeight w:val="621"/>
        </w:trPr>
        <w:tc>
          <w:tcPr>
            <w:tcW w:w="4727" w:type="dxa"/>
            <w:gridSpan w:val="3"/>
            <w:tcBorders>
              <w:top w:val="single" w:sz="4" w:space="0" w:color="auto"/>
              <w:left w:val="single" w:sz="4" w:space="0" w:color="auto"/>
              <w:bottom w:val="single" w:sz="4" w:space="0" w:color="auto"/>
              <w:right w:val="single" w:sz="4" w:space="0" w:color="auto"/>
            </w:tcBorders>
          </w:tcPr>
          <w:p w14:paraId="11106C70" w14:textId="77777777" w:rsidR="0058295B" w:rsidRPr="00CE56EA" w:rsidRDefault="008E6363" w:rsidP="003138BA">
            <w:pPr>
              <w:numPr>
                <w:ilvl w:val="0"/>
                <w:numId w:val="6"/>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P</w:t>
            </w:r>
            <w:r w:rsidR="0058295B" w:rsidRPr="00CE56EA">
              <w:rPr>
                <w:rFonts w:asciiTheme="minorHAnsi" w:hAnsiTheme="minorHAnsi" w:cstheme="minorHAnsi"/>
                <w:color w:val="000000" w:themeColor="text1"/>
                <w:sz w:val="22"/>
                <w:szCs w:val="22"/>
              </w:rPr>
              <w:t>redavanja,</w:t>
            </w:r>
          </w:p>
          <w:p w14:paraId="3E1CB4DE" w14:textId="77777777" w:rsidR="0058295B" w:rsidRPr="00CE56EA" w:rsidRDefault="0058295B" w:rsidP="003138BA">
            <w:pPr>
              <w:numPr>
                <w:ilvl w:val="0"/>
                <w:numId w:val="6"/>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vaje (obvezna je vsaj 90 % prisotnost),</w:t>
            </w:r>
          </w:p>
          <w:p w14:paraId="6E537A9E" w14:textId="77777777" w:rsidR="0058295B" w:rsidRPr="00CE56EA" w:rsidRDefault="0058295B" w:rsidP="003138BA">
            <w:pPr>
              <w:numPr>
                <w:ilvl w:val="0"/>
                <w:numId w:val="6"/>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integrirana praksa v vseh starostnih skupinah v Obalnih vrtcih in v 1. razredu Obalnih OŠ (obvezna je 100 % prisotnost)</w:t>
            </w:r>
            <w:r w:rsidR="0050696A" w:rsidRPr="00CE56EA">
              <w:rPr>
                <w:rFonts w:asciiTheme="minorHAnsi" w:hAnsiTheme="minorHAnsi" w:cstheme="minorHAnsi"/>
                <w:color w:val="000000" w:themeColor="text1"/>
                <w:sz w:val="22"/>
                <w:szCs w:val="22"/>
              </w:rPr>
              <w:t>,</w:t>
            </w:r>
          </w:p>
          <w:p w14:paraId="1393F4AA" w14:textId="77777777" w:rsidR="008E6363" w:rsidRPr="00CE56EA" w:rsidRDefault="008E6363">
            <w:pPr>
              <w:pStyle w:val="Odstavekseznama"/>
              <w:rPr>
                <w:rFonts w:asciiTheme="minorHAnsi" w:hAnsiTheme="minorHAnsi" w:cstheme="minorHAnsi"/>
                <w:color w:val="000000" w:themeColor="text1"/>
                <w:sz w:val="22"/>
                <w:szCs w:val="22"/>
              </w:rPr>
            </w:pPr>
          </w:p>
          <w:p w14:paraId="2E1DDB93" w14:textId="77777777" w:rsidR="004C15EE" w:rsidRPr="00CE56EA" w:rsidRDefault="004C15EE">
            <w:pPr>
              <w:pStyle w:val="Odstavekseznama"/>
              <w:rPr>
                <w:rFonts w:asciiTheme="minorHAnsi" w:hAnsiTheme="minorHAnsi" w:cstheme="minorHAnsi"/>
                <w:color w:val="000000" w:themeColor="text1"/>
                <w:sz w:val="22"/>
                <w:szCs w:val="22"/>
              </w:rPr>
            </w:pPr>
          </w:p>
          <w:p w14:paraId="4A7D6A9F" w14:textId="77777777" w:rsidR="00F975C5" w:rsidRPr="00CE56EA" w:rsidRDefault="0CF16032">
            <w:pPr>
              <w:rPr>
                <w:rFonts w:asciiTheme="minorHAnsi" w:hAnsiTheme="minorHAnsi" w:cstheme="minorHAnsi"/>
                <w:color w:val="000000" w:themeColor="text1"/>
                <w:sz w:val="22"/>
                <w:szCs w:val="22"/>
              </w:rPr>
            </w:pPr>
            <w:r w:rsidRPr="00CE56EA">
              <w:rPr>
                <w:rFonts w:asciiTheme="minorHAnsi" w:hAnsiTheme="minorHAnsi" w:cstheme="minorHAnsi"/>
                <w:b/>
                <w:bCs/>
                <w:color w:val="000000" w:themeColor="text1"/>
                <w:sz w:val="22"/>
                <w:szCs w:val="22"/>
              </w:rPr>
              <w:t xml:space="preserve">* </w:t>
            </w:r>
            <w:bookmarkStart w:id="0" w:name="_Hlk137719378"/>
            <w:r w:rsidR="008E6363" w:rsidRPr="00CE56EA">
              <w:rPr>
                <w:rFonts w:asciiTheme="minorHAnsi" w:hAnsiTheme="minorHAnsi" w:cstheme="minorHAnsi"/>
                <w:bCs/>
                <w:color w:val="000000" w:themeColor="text1"/>
                <w:sz w:val="22"/>
                <w:szCs w:val="22"/>
              </w:rPr>
              <w:t>Tudi z</w:t>
            </w:r>
            <w:r w:rsidR="008E6363" w:rsidRPr="00CE56EA">
              <w:rPr>
                <w:rFonts w:asciiTheme="minorHAnsi" w:hAnsiTheme="minorHAnsi" w:cstheme="minorHAnsi"/>
                <w:b/>
                <w:bCs/>
                <w:color w:val="000000" w:themeColor="text1"/>
                <w:sz w:val="22"/>
                <w:szCs w:val="22"/>
              </w:rPr>
              <w:t xml:space="preserve"> </w:t>
            </w:r>
            <w:r w:rsidR="36753190" w:rsidRPr="00CE56EA">
              <w:rPr>
                <w:rFonts w:asciiTheme="minorHAnsi" w:hAnsiTheme="minorHAnsi" w:cstheme="minorHAnsi"/>
                <w:color w:val="000000" w:themeColor="text1"/>
                <w:sz w:val="22"/>
                <w:szCs w:val="22"/>
              </w:rPr>
              <w:t xml:space="preserve"> </w:t>
            </w:r>
            <w:r w:rsidR="6862EA93" w:rsidRPr="00CE56EA">
              <w:rPr>
                <w:rFonts w:asciiTheme="minorHAnsi" w:hAnsiTheme="minorHAnsi" w:cstheme="minorHAnsi"/>
                <w:color w:val="000000" w:themeColor="text1"/>
                <w:sz w:val="22"/>
                <w:szCs w:val="22"/>
              </w:rPr>
              <w:t>vključevanjem</w:t>
            </w:r>
            <w:r w:rsidR="2396801B" w:rsidRPr="00CE56EA">
              <w:rPr>
                <w:rFonts w:asciiTheme="minorHAnsi" w:hAnsiTheme="minorHAnsi" w:cstheme="minorHAnsi"/>
                <w:color w:val="000000" w:themeColor="text1"/>
                <w:sz w:val="22"/>
                <w:szCs w:val="22"/>
              </w:rPr>
              <w:t xml:space="preserve">  digitalne tehnologije</w:t>
            </w:r>
            <w:r w:rsidR="36753190" w:rsidRPr="00CE56EA">
              <w:rPr>
                <w:rFonts w:asciiTheme="minorHAnsi" w:hAnsiTheme="minorHAnsi" w:cstheme="minorHAnsi"/>
                <w:color w:val="000000" w:themeColor="text1"/>
                <w:sz w:val="22"/>
                <w:szCs w:val="22"/>
              </w:rPr>
              <w:t>.</w:t>
            </w:r>
          </w:p>
          <w:bookmarkEnd w:id="0"/>
          <w:p w14:paraId="487035E5" w14:textId="77777777" w:rsidR="00F975C5" w:rsidRPr="00CE56EA" w:rsidRDefault="00F975C5">
            <w:pPr>
              <w:rPr>
                <w:rFonts w:asciiTheme="minorHAnsi" w:hAnsiTheme="minorHAnsi" w:cstheme="minorHAnsi"/>
                <w:color w:val="000000" w:themeColor="text1"/>
                <w:sz w:val="22"/>
                <w:szCs w:val="22"/>
              </w:rPr>
            </w:pPr>
          </w:p>
        </w:tc>
        <w:tc>
          <w:tcPr>
            <w:tcW w:w="142" w:type="dxa"/>
            <w:tcBorders>
              <w:top w:val="nil"/>
              <w:left w:val="single" w:sz="4" w:space="0" w:color="auto"/>
              <w:bottom w:val="nil"/>
              <w:right w:val="single" w:sz="4" w:space="0" w:color="auto"/>
            </w:tcBorders>
          </w:tcPr>
          <w:p w14:paraId="13D06DC2" w14:textId="77777777" w:rsidR="00750936" w:rsidRPr="00CE56EA" w:rsidRDefault="00750936">
            <w:pPr>
              <w:rPr>
                <w:rFonts w:asciiTheme="minorHAnsi" w:hAnsiTheme="minorHAnsi" w:cstheme="minorHAns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E0F5D9B" w14:textId="77777777" w:rsidR="001C1F54" w:rsidRPr="00CE56EA" w:rsidRDefault="001C1F54" w:rsidP="003138BA">
            <w:pPr>
              <w:numPr>
                <w:ilvl w:val="0"/>
                <w:numId w:val="9"/>
              </w:num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lectures</w:t>
            </w:r>
            <w:proofErr w:type="spellEnd"/>
            <w:r w:rsidRPr="00CE56EA">
              <w:rPr>
                <w:rFonts w:asciiTheme="minorHAnsi" w:hAnsiTheme="minorHAnsi" w:cstheme="minorHAnsi"/>
                <w:color w:val="000000" w:themeColor="text1"/>
                <w:sz w:val="22"/>
                <w:szCs w:val="22"/>
              </w:rPr>
              <w:t>,</w:t>
            </w:r>
          </w:p>
          <w:p w14:paraId="6E86CAA3" w14:textId="77777777" w:rsidR="001C1F54" w:rsidRPr="00CE56EA" w:rsidRDefault="001C1F54" w:rsidP="003138BA">
            <w:pPr>
              <w:numPr>
                <w:ilvl w:val="0"/>
                <w:numId w:val="9"/>
              </w:num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tutorials</w:t>
            </w:r>
            <w:proofErr w:type="spellEnd"/>
            <w:r w:rsidRPr="00CE56EA">
              <w:rPr>
                <w:rFonts w:asciiTheme="minorHAnsi" w:hAnsiTheme="minorHAnsi" w:cstheme="minorHAnsi"/>
                <w:color w:val="000000" w:themeColor="text1"/>
                <w:sz w:val="22"/>
                <w:szCs w:val="22"/>
              </w:rPr>
              <w:t xml:space="preserve"> (at </w:t>
            </w:r>
            <w:proofErr w:type="spellStart"/>
            <w:r w:rsidRPr="00CE56EA">
              <w:rPr>
                <w:rFonts w:asciiTheme="minorHAnsi" w:hAnsiTheme="minorHAnsi" w:cstheme="minorHAnsi"/>
                <w:color w:val="000000" w:themeColor="text1"/>
                <w:sz w:val="22"/>
                <w:szCs w:val="22"/>
              </w:rPr>
              <w:t>least</w:t>
            </w:r>
            <w:proofErr w:type="spellEnd"/>
            <w:r w:rsidRPr="00CE56EA">
              <w:rPr>
                <w:rFonts w:asciiTheme="minorHAnsi" w:hAnsiTheme="minorHAnsi" w:cstheme="minorHAnsi"/>
                <w:color w:val="000000" w:themeColor="text1"/>
                <w:sz w:val="22"/>
                <w:szCs w:val="22"/>
              </w:rPr>
              <w:t xml:space="preserve"> 90 % </w:t>
            </w:r>
            <w:proofErr w:type="spellStart"/>
            <w:r w:rsidRPr="00CE56EA">
              <w:rPr>
                <w:rFonts w:asciiTheme="minorHAnsi" w:hAnsiTheme="minorHAnsi" w:cstheme="minorHAnsi"/>
                <w:color w:val="000000" w:themeColor="text1"/>
                <w:sz w:val="22"/>
                <w:szCs w:val="22"/>
              </w:rPr>
              <w:t>attendance</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required</w:t>
            </w:r>
            <w:proofErr w:type="spellEnd"/>
            <w:r w:rsidRPr="00CE56EA">
              <w:rPr>
                <w:rFonts w:asciiTheme="minorHAnsi" w:hAnsiTheme="minorHAnsi" w:cstheme="minorHAnsi"/>
                <w:color w:val="000000" w:themeColor="text1"/>
                <w:sz w:val="22"/>
                <w:szCs w:val="22"/>
              </w:rPr>
              <w:t>),</w:t>
            </w:r>
          </w:p>
          <w:p w14:paraId="4418CC6C" w14:textId="77777777" w:rsidR="001C1F54" w:rsidRPr="00CE56EA" w:rsidRDefault="001C1F54" w:rsidP="003138BA">
            <w:pPr>
              <w:numPr>
                <w:ilvl w:val="0"/>
                <w:numId w:val="9"/>
              </w:num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integrated</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teaching</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practice</w:t>
            </w:r>
            <w:proofErr w:type="spellEnd"/>
            <w:r w:rsidRPr="00CE56EA">
              <w:rPr>
                <w:rFonts w:asciiTheme="minorHAnsi" w:hAnsiTheme="minorHAnsi" w:cstheme="minorHAnsi"/>
                <w:color w:val="000000" w:themeColor="text1"/>
                <w:sz w:val="22"/>
                <w:szCs w:val="22"/>
              </w:rPr>
              <w:t xml:space="preserve"> in </w:t>
            </w:r>
            <w:proofErr w:type="spellStart"/>
            <w:r w:rsidRPr="00CE56EA">
              <w:rPr>
                <w:rFonts w:asciiTheme="minorHAnsi" w:hAnsiTheme="minorHAnsi" w:cstheme="minorHAnsi"/>
                <w:color w:val="000000" w:themeColor="text1"/>
                <w:sz w:val="22"/>
                <w:szCs w:val="22"/>
              </w:rPr>
              <w:t>all</w:t>
            </w:r>
            <w:proofErr w:type="spellEnd"/>
            <w:r w:rsidRPr="00CE56EA">
              <w:rPr>
                <w:rFonts w:asciiTheme="minorHAnsi" w:hAnsiTheme="minorHAnsi" w:cstheme="minorHAnsi"/>
                <w:color w:val="000000" w:themeColor="text1"/>
                <w:sz w:val="22"/>
                <w:szCs w:val="22"/>
              </w:rPr>
              <w:t xml:space="preserve"> age </w:t>
            </w:r>
            <w:proofErr w:type="spellStart"/>
            <w:r w:rsidRPr="00CE56EA">
              <w:rPr>
                <w:rFonts w:asciiTheme="minorHAnsi" w:hAnsiTheme="minorHAnsi" w:cstheme="minorHAnsi"/>
                <w:color w:val="000000" w:themeColor="text1"/>
                <w:sz w:val="22"/>
                <w:szCs w:val="22"/>
              </w:rPr>
              <w:t>groups</w:t>
            </w:r>
            <w:proofErr w:type="spellEnd"/>
            <w:r w:rsidRPr="00CE56EA">
              <w:rPr>
                <w:rFonts w:asciiTheme="minorHAnsi" w:hAnsiTheme="minorHAnsi" w:cstheme="minorHAnsi"/>
                <w:color w:val="000000" w:themeColor="text1"/>
                <w:sz w:val="22"/>
                <w:szCs w:val="22"/>
              </w:rPr>
              <w:t xml:space="preserve"> in </w:t>
            </w:r>
            <w:proofErr w:type="spellStart"/>
            <w:r w:rsidRPr="00CE56EA">
              <w:rPr>
                <w:rFonts w:asciiTheme="minorHAnsi" w:hAnsiTheme="minorHAnsi" w:cstheme="minorHAnsi"/>
                <w:color w:val="000000" w:themeColor="text1"/>
                <w:sz w:val="22"/>
                <w:szCs w:val="22"/>
              </w:rPr>
              <w:t>preschool</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and</w:t>
            </w:r>
            <w:proofErr w:type="spellEnd"/>
            <w:r w:rsidRPr="00CE56EA">
              <w:rPr>
                <w:rFonts w:asciiTheme="minorHAnsi" w:hAnsiTheme="minorHAnsi" w:cstheme="minorHAnsi"/>
                <w:color w:val="000000" w:themeColor="text1"/>
                <w:sz w:val="22"/>
                <w:szCs w:val="22"/>
              </w:rPr>
              <w:t xml:space="preserve"> in grade 1 </w:t>
            </w:r>
            <w:proofErr w:type="spellStart"/>
            <w:r w:rsidRPr="00CE56EA">
              <w:rPr>
                <w:rFonts w:asciiTheme="minorHAnsi" w:hAnsiTheme="minorHAnsi" w:cstheme="minorHAnsi"/>
                <w:color w:val="000000" w:themeColor="text1"/>
                <w:sz w:val="22"/>
                <w:szCs w:val="22"/>
              </w:rPr>
              <w:t>of</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basic</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school</w:t>
            </w:r>
            <w:proofErr w:type="spellEnd"/>
            <w:r w:rsidRPr="00CE56EA">
              <w:rPr>
                <w:rFonts w:asciiTheme="minorHAnsi" w:hAnsiTheme="minorHAnsi" w:cstheme="minorHAnsi"/>
                <w:color w:val="000000" w:themeColor="text1"/>
                <w:sz w:val="22"/>
                <w:szCs w:val="22"/>
              </w:rPr>
              <w:t xml:space="preserve"> (at </w:t>
            </w:r>
            <w:proofErr w:type="spellStart"/>
            <w:r w:rsidRPr="00CE56EA">
              <w:rPr>
                <w:rFonts w:asciiTheme="minorHAnsi" w:hAnsiTheme="minorHAnsi" w:cstheme="minorHAnsi"/>
                <w:color w:val="000000" w:themeColor="text1"/>
                <w:sz w:val="22"/>
                <w:szCs w:val="22"/>
              </w:rPr>
              <w:t>least</w:t>
            </w:r>
            <w:proofErr w:type="spellEnd"/>
            <w:r w:rsidRPr="00CE56EA">
              <w:rPr>
                <w:rFonts w:asciiTheme="minorHAnsi" w:hAnsiTheme="minorHAnsi" w:cstheme="minorHAnsi"/>
                <w:color w:val="000000" w:themeColor="text1"/>
                <w:sz w:val="22"/>
                <w:szCs w:val="22"/>
              </w:rPr>
              <w:t xml:space="preserve"> 100% </w:t>
            </w:r>
            <w:proofErr w:type="spellStart"/>
            <w:r w:rsidRPr="00CE56EA">
              <w:rPr>
                <w:rFonts w:asciiTheme="minorHAnsi" w:hAnsiTheme="minorHAnsi" w:cstheme="minorHAnsi"/>
                <w:color w:val="000000" w:themeColor="text1"/>
                <w:sz w:val="22"/>
                <w:szCs w:val="22"/>
              </w:rPr>
              <w:t>attendance</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required</w:t>
            </w:r>
            <w:proofErr w:type="spellEnd"/>
            <w:r w:rsidRPr="00CE56EA">
              <w:rPr>
                <w:rFonts w:asciiTheme="minorHAnsi" w:hAnsiTheme="minorHAnsi" w:cstheme="minorHAnsi"/>
                <w:color w:val="000000" w:themeColor="text1"/>
                <w:sz w:val="22"/>
                <w:szCs w:val="22"/>
              </w:rPr>
              <w:t>).</w:t>
            </w:r>
          </w:p>
          <w:p w14:paraId="066712CB" w14:textId="77777777" w:rsidR="008E6363" w:rsidRPr="00CE56EA" w:rsidRDefault="008E6363">
            <w:pPr>
              <w:ind w:left="720"/>
              <w:rPr>
                <w:rFonts w:asciiTheme="minorHAnsi" w:hAnsiTheme="minorHAnsi" w:cstheme="minorHAnsi"/>
                <w:color w:val="000000" w:themeColor="text1"/>
                <w:sz w:val="22"/>
                <w:szCs w:val="22"/>
              </w:rPr>
            </w:pPr>
          </w:p>
          <w:p w14:paraId="3B48BB21" w14:textId="77777777" w:rsidR="004C545E" w:rsidRPr="00CE56EA" w:rsidRDefault="609E45F3">
            <w:pPr>
              <w:rPr>
                <w:rFonts w:asciiTheme="minorHAnsi" w:hAnsiTheme="minorHAnsi" w:cstheme="minorHAnsi"/>
                <w:color w:val="000000" w:themeColor="text1"/>
                <w:sz w:val="22"/>
                <w:szCs w:val="22"/>
              </w:rPr>
            </w:pPr>
            <w:r w:rsidRPr="00CE56EA">
              <w:rPr>
                <w:rFonts w:asciiTheme="minorHAnsi" w:eastAsiaTheme="majorEastAsia" w:hAnsiTheme="minorHAnsi" w:cstheme="minorHAnsi"/>
                <w:color w:val="000000" w:themeColor="text1"/>
                <w:sz w:val="22"/>
                <w:szCs w:val="22"/>
                <w:lang w:val="en"/>
              </w:rPr>
              <w:t xml:space="preserve">* </w:t>
            </w:r>
            <w:bookmarkStart w:id="1" w:name="_Hlk137719388"/>
            <w:proofErr w:type="gramStart"/>
            <w:r w:rsidR="008E6363" w:rsidRPr="00CE56EA">
              <w:rPr>
                <w:rFonts w:asciiTheme="minorHAnsi" w:eastAsiaTheme="majorEastAsia" w:hAnsiTheme="minorHAnsi" w:cstheme="minorHAnsi"/>
                <w:color w:val="000000" w:themeColor="text1"/>
                <w:sz w:val="22"/>
                <w:szCs w:val="22"/>
                <w:lang w:val="en"/>
              </w:rPr>
              <w:t>Also</w:t>
            </w:r>
            <w:proofErr w:type="gramEnd"/>
            <w:r w:rsidR="008E6363" w:rsidRPr="00CE56EA">
              <w:rPr>
                <w:rFonts w:asciiTheme="minorHAnsi" w:eastAsiaTheme="majorEastAsia" w:hAnsiTheme="minorHAnsi" w:cstheme="minorHAnsi"/>
                <w:color w:val="000000" w:themeColor="text1"/>
                <w:sz w:val="22"/>
                <w:szCs w:val="22"/>
                <w:lang w:val="en"/>
              </w:rPr>
              <w:t xml:space="preserve"> by using digital technologies</w:t>
            </w:r>
            <w:bookmarkEnd w:id="1"/>
          </w:p>
        </w:tc>
      </w:tr>
      <w:tr w:rsidR="002739FE" w:rsidRPr="00CE56EA" w14:paraId="06A9735D" w14:textId="77777777" w:rsidTr="002739FE">
        <w:trPr>
          <w:trHeight w:val="300"/>
        </w:trPr>
        <w:tc>
          <w:tcPr>
            <w:tcW w:w="4253" w:type="dxa"/>
            <w:tcBorders>
              <w:top w:val="nil"/>
              <w:left w:val="nil"/>
              <w:bottom w:val="single" w:sz="4" w:space="0" w:color="auto"/>
              <w:right w:val="nil"/>
            </w:tcBorders>
          </w:tcPr>
          <w:p w14:paraId="59145B7F" w14:textId="77777777" w:rsidR="00750936" w:rsidRPr="00CE56EA" w:rsidRDefault="00750936" w:rsidP="00EF708A">
            <w:pPr>
              <w:rPr>
                <w:rFonts w:asciiTheme="minorHAnsi" w:hAnsiTheme="minorHAnsi" w:cstheme="minorHAnsi"/>
                <w:b/>
                <w:bCs/>
                <w:color w:val="000000" w:themeColor="text1"/>
                <w:sz w:val="22"/>
                <w:szCs w:val="22"/>
              </w:rPr>
            </w:pPr>
          </w:p>
          <w:p w14:paraId="7D06F22C" w14:textId="77777777" w:rsidR="00750936" w:rsidRPr="00CE56EA" w:rsidRDefault="346E9C99">
            <w:pPr>
              <w:rPr>
                <w:rFonts w:asciiTheme="minorHAnsi" w:hAnsiTheme="minorHAnsi" w:cstheme="minorHAnsi"/>
                <w:b/>
                <w:bCs/>
                <w:color w:val="000000" w:themeColor="text1"/>
                <w:sz w:val="22"/>
                <w:szCs w:val="22"/>
              </w:rPr>
            </w:pPr>
            <w:r w:rsidRPr="00CE56EA">
              <w:rPr>
                <w:rFonts w:asciiTheme="minorHAnsi" w:hAnsiTheme="minorHAnsi" w:cstheme="minorHAnsi"/>
                <w:b/>
                <w:bCs/>
                <w:color w:val="000000" w:themeColor="text1"/>
                <w:sz w:val="22"/>
                <w:szCs w:val="22"/>
              </w:rPr>
              <w:t>Načini ocenjevanja:</w:t>
            </w:r>
          </w:p>
        </w:tc>
        <w:tc>
          <w:tcPr>
            <w:tcW w:w="1559" w:type="dxa"/>
            <w:gridSpan w:val="4"/>
            <w:tcBorders>
              <w:top w:val="nil"/>
              <w:left w:val="nil"/>
              <w:bottom w:val="single" w:sz="4" w:space="0" w:color="auto"/>
              <w:right w:val="nil"/>
            </w:tcBorders>
          </w:tcPr>
          <w:p w14:paraId="0E85766D" w14:textId="77777777" w:rsidR="00750936" w:rsidRPr="00CE56EA" w:rsidRDefault="00750936">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Delež (v %) /</w:t>
            </w:r>
          </w:p>
          <w:p w14:paraId="311CF191" w14:textId="77777777" w:rsidR="00750936" w:rsidRPr="00CE56EA" w:rsidRDefault="00750936">
            <w:pPr>
              <w:rPr>
                <w:rFonts w:asciiTheme="minorHAnsi" w:hAnsiTheme="minorHAnsi" w:cstheme="minorHAnsi"/>
                <w:b/>
                <w:color w:val="000000" w:themeColor="text1"/>
                <w:sz w:val="22"/>
                <w:szCs w:val="22"/>
              </w:rPr>
            </w:pPr>
            <w:proofErr w:type="spellStart"/>
            <w:r w:rsidRPr="00CE56EA">
              <w:rPr>
                <w:rFonts w:asciiTheme="minorHAnsi" w:hAnsiTheme="minorHAnsi" w:cstheme="minorHAnsi"/>
                <w:color w:val="000000" w:themeColor="text1"/>
                <w:sz w:val="22"/>
                <w:szCs w:val="22"/>
              </w:rPr>
              <w:t>Weight</w:t>
            </w:r>
            <w:proofErr w:type="spellEnd"/>
            <w:r w:rsidRPr="00CE56EA">
              <w:rPr>
                <w:rFonts w:asciiTheme="minorHAnsi" w:hAnsiTheme="minorHAnsi" w:cstheme="minorHAnsi"/>
                <w:color w:val="000000" w:themeColor="text1"/>
                <w:sz w:val="22"/>
                <w:szCs w:val="22"/>
              </w:rPr>
              <w:t xml:space="preserve"> (in %)</w:t>
            </w:r>
          </w:p>
        </w:tc>
        <w:tc>
          <w:tcPr>
            <w:tcW w:w="3878" w:type="dxa"/>
            <w:tcBorders>
              <w:top w:val="nil"/>
              <w:left w:val="nil"/>
              <w:bottom w:val="single" w:sz="4" w:space="0" w:color="auto"/>
              <w:right w:val="nil"/>
            </w:tcBorders>
          </w:tcPr>
          <w:p w14:paraId="3E6C0378" w14:textId="77777777" w:rsidR="00750936" w:rsidRPr="00CE56EA" w:rsidRDefault="00750936">
            <w:pPr>
              <w:rPr>
                <w:rFonts w:asciiTheme="minorHAnsi" w:hAnsiTheme="minorHAnsi" w:cstheme="minorHAnsi"/>
                <w:b/>
                <w:color w:val="000000" w:themeColor="text1"/>
                <w:sz w:val="22"/>
                <w:szCs w:val="22"/>
              </w:rPr>
            </w:pPr>
          </w:p>
          <w:p w14:paraId="50CDEA7C" w14:textId="77777777" w:rsidR="00750936" w:rsidRPr="00CE56EA" w:rsidRDefault="00750936">
            <w:pPr>
              <w:rPr>
                <w:rFonts w:asciiTheme="minorHAnsi" w:hAnsiTheme="minorHAnsi" w:cstheme="minorHAnsi"/>
                <w:b/>
                <w:color w:val="000000" w:themeColor="text1"/>
                <w:sz w:val="22"/>
                <w:szCs w:val="22"/>
              </w:rPr>
            </w:pPr>
            <w:proofErr w:type="spellStart"/>
            <w:r w:rsidRPr="00CE56EA">
              <w:rPr>
                <w:rFonts w:asciiTheme="minorHAnsi" w:hAnsiTheme="minorHAnsi" w:cstheme="minorHAnsi"/>
                <w:b/>
                <w:color w:val="000000" w:themeColor="text1"/>
                <w:sz w:val="22"/>
                <w:szCs w:val="22"/>
              </w:rPr>
              <w:t>Assessment</w:t>
            </w:r>
            <w:proofErr w:type="spellEnd"/>
            <w:r w:rsidRPr="00CE56EA">
              <w:rPr>
                <w:rFonts w:asciiTheme="minorHAnsi" w:hAnsiTheme="minorHAnsi" w:cstheme="minorHAnsi"/>
                <w:b/>
                <w:color w:val="000000" w:themeColor="text1"/>
                <w:sz w:val="22"/>
                <w:szCs w:val="22"/>
              </w:rPr>
              <w:t>:</w:t>
            </w:r>
          </w:p>
        </w:tc>
      </w:tr>
      <w:tr w:rsidR="002739FE" w:rsidRPr="00CE56EA" w14:paraId="1A4E8481" w14:textId="77777777" w:rsidTr="002739FE">
        <w:trPr>
          <w:trHeight w:val="1104"/>
        </w:trPr>
        <w:tc>
          <w:tcPr>
            <w:tcW w:w="4253" w:type="dxa"/>
            <w:tcBorders>
              <w:top w:val="single" w:sz="4" w:space="0" w:color="auto"/>
              <w:left w:val="single" w:sz="4" w:space="0" w:color="auto"/>
              <w:bottom w:val="single" w:sz="4" w:space="0" w:color="auto"/>
              <w:right w:val="single" w:sz="4" w:space="0" w:color="auto"/>
            </w:tcBorders>
          </w:tcPr>
          <w:p w14:paraId="2DBB61DF" w14:textId="77777777" w:rsidR="00750936" w:rsidRPr="00CE56EA" w:rsidRDefault="00750936" w:rsidP="00EF708A">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Način (pisni izpit, ustno izpraševanje, naloge, projekt)</w:t>
            </w:r>
          </w:p>
          <w:p w14:paraId="08A66C80" w14:textId="77777777" w:rsidR="009D4ED8" w:rsidRPr="00CE56EA" w:rsidRDefault="009D4ED8">
            <w:pPr>
              <w:rPr>
                <w:rFonts w:asciiTheme="minorHAnsi" w:hAnsiTheme="minorHAnsi" w:cstheme="minorHAnsi"/>
                <w:color w:val="000000" w:themeColor="text1"/>
                <w:sz w:val="22"/>
                <w:szCs w:val="22"/>
              </w:rPr>
            </w:pPr>
          </w:p>
          <w:p w14:paraId="739D1EB9" w14:textId="77777777" w:rsidR="00750936" w:rsidRPr="00CE56EA" w:rsidRDefault="001C1F54">
            <w:pPr>
              <w:rPr>
                <w:rFonts w:asciiTheme="minorHAnsi" w:hAnsiTheme="minorHAnsi" w:cstheme="minorHAnsi"/>
                <w:color w:val="000000" w:themeColor="text1"/>
                <w:sz w:val="22"/>
                <w:szCs w:val="22"/>
                <w:u w:val="single"/>
              </w:rPr>
            </w:pPr>
            <w:r w:rsidRPr="00CE56EA">
              <w:rPr>
                <w:rFonts w:asciiTheme="minorHAnsi" w:hAnsiTheme="minorHAnsi" w:cstheme="minorHAnsi"/>
                <w:color w:val="000000" w:themeColor="text1"/>
                <w:sz w:val="22"/>
                <w:szCs w:val="22"/>
                <w:u w:val="single"/>
              </w:rPr>
              <w:t>PISNI DEL</w:t>
            </w:r>
          </w:p>
          <w:p w14:paraId="6DB09032" w14:textId="77777777" w:rsidR="00F00BBD" w:rsidRPr="00CE56EA" w:rsidRDefault="15515F97" w:rsidP="003138BA">
            <w:pPr>
              <w:pStyle w:val="Odstavekseznama"/>
              <w:numPr>
                <w:ilvl w:val="0"/>
                <w:numId w:val="10"/>
              </w:num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Pisni </w:t>
            </w:r>
            <w:r w:rsidR="195F9916" w:rsidRPr="00CE56EA">
              <w:rPr>
                <w:rFonts w:asciiTheme="minorHAnsi" w:hAnsiTheme="minorHAnsi" w:cstheme="minorHAnsi"/>
                <w:color w:val="000000" w:themeColor="text1"/>
                <w:sz w:val="22"/>
                <w:szCs w:val="22"/>
              </w:rPr>
              <w:t>in/</w:t>
            </w:r>
            <w:r w:rsidRPr="00CE56EA">
              <w:rPr>
                <w:rFonts w:asciiTheme="minorHAnsi" w:hAnsiTheme="minorHAnsi" w:cstheme="minorHAnsi"/>
                <w:color w:val="000000" w:themeColor="text1"/>
                <w:sz w:val="22"/>
                <w:szCs w:val="22"/>
              </w:rPr>
              <w:t xml:space="preserve">ali ustni </w:t>
            </w:r>
            <w:r w:rsidR="001C1F54" w:rsidRPr="00CE56EA">
              <w:rPr>
                <w:rFonts w:asciiTheme="minorHAnsi" w:hAnsiTheme="minorHAnsi" w:cstheme="minorHAnsi"/>
                <w:color w:val="000000" w:themeColor="text1"/>
                <w:sz w:val="22"/>
                <w:szCs w:val="22"/>
              </w:rPr>
              <w:t>kolokvij</w:t>
            </w:r>
          </w:p>
          <w:p w14:paraId="2998CB12" w14:textId="77777777" w:rsidR="001C1F54" w:rsidRPr="00CE56EA" w:rsidRDefault="001C1F54">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Način (pisni izpit, ustno izpraševanje, naloge, projekt)</w:t>
            </w:r>
          </w:p>
          <w:p w14:paraId="65B34395" w14:textId="77777777" w:rsidR="001C1F54" w:rsidRPr="00CE56EA" w:rsidRDefault="001C1F54">
            <w:pPr>
              <w:rPr>
                <w:rFonts w:asciiTheme="minorHAnsi" w:hAnsiTheme="minorHAnsi" w:cstheme="minorHAnsi"/>
                <w:color w:val="000000" w:themeColor="text1"/>
                <w:sz w:val="22"/>
                <w:szCs w:val="22"/>
              </w:rPr>
            </w:pPr>
          </w:p>
          <w:p w14:paraId="2934A75D" w14:textId="77777777" w:rsidR="001C1F54" w:rsidRPr="00CE56EA" w:rsidRDefault="001C1F54">
            <w:pPr>
              <w:rPr>
                <w:rFonts w:asciiTheme="minorHAnsi" w:hAnsiTheme="minorHAnsi" w:cstheme="minorHAnsi"/>
                <w:color w:val="000000" w:themeColor="text1"/>
                <w:sz w:val="22"/>
                <w:szCs w:val="22"/>
              </w:rPr>
            </w:pPr>
          </w:p>
          <w:p w14:paraId="64055467" w14:textId="77777777" w:rsidR="001C1F54" w:rsidRPr="00CE56EA" w:rsidRDefault="001C1F54">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u w:val="single"/>
              </w:rPr>
              <w:t>PRAKTIČNI DEL</w:t>
            </w:r>
            <w:r w:rsidRPr="00CE56EA">
              <w:rPr>
                <w:rFonts w:asciiTheme="minorHAnsi" w:hAnsiTheme="minorHAnsi" w:cstheme="minorHAnsi"/>
                <w:color w:val="000000" w:themeColor="text1"/>
                <w:sz w:val="22"/>
                <w:szCs w:val="22"/>
              </w:rPr>
              <w:t xml:space="preserve">: </w:t>
            </w:r>
          </w:p>
          <w:p w14:paraId="3B83E768" w14:textId="77777777" w:rsidR="00432EC7" w:rsidRPr="00CE56EA" w:rsidRDefault="001C1F54" w:rsidP="007103C7">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w:t>
            </w:r>
            <w:r w:rsidRPr="00CE56EA">
              <w:rPr>
                <w:rFonts w:asciiTheme="minorHAnsi" w:hAnsiTheme="minorHAnsi" w:cstheme="minorHAnsi"/>
                <w:color w:val="000000" w:themeColor="text1"/>
                <w:sz w:val="22"/>
                <w:szCs w:val="22"/>
              </w:rPr>
              <w:tab/>
              <w:t xml:space="preserve">Glavni nastop in analiza le-tega </w:t>
            </w:r>
          </w:p>
        </w:tc>
        <w:tc>
          <w:tcPr>
            <w:tcW w:w="1559" w:type="dxa"/>
            <w:gridSpan w:val="4"/>
            <w:tcBorders>
              <w:top w:val="single" w:sz="4" w:space="0" w:color="auto"/>
              <w:left w:val="single" w:sz="4" w:space="0" w:color="auto"/>
              <w:bottom w:val="single" w:sz="4" w:space="0" w:color="auto"/>
              <w:right w:val="single" w:sz="4" w:space="0" w:color="auto"/>
            </w:tcBorders>
            <w:vAlign w:val="bottom"/>
          </w:tcPr>
          <w:p w14:paraId="4E516183" w14:textId="77777777" w:rsidR="008E6363" w:rsidRPr="00CE56EA" w:rsidRDefault="008E6363">
            <w:pPr>
              <w:ind w:right="-56"/>
              <w:rPr>
                <w:rFonts w:asciiTheme="minorHAnsi" w:hAnsiTheme="minorHAnsi" w:cstheme="minorHAnsi"/>
                <w:color w:val="000000" w:themeColor="text1"/>
                <w:spacing w:val="-8"/>
                <w:sz w:val="22"/>
                <w:szCs w:val="22"/>
              </w:rPr>
            </w:pPr>
          </w:p>
          <w:p w14:paraId="2316CB8A" w14:textId="77777777" w:rsidR="008E6363" w:rsidRPr="00CE56EA" w:rsidRDefault="008E6363">
            <w:pPr>
              <w:ind w:right="-56"/>
              <w:rPr>
                <w:rFonts w:asciiTheme="minorHAnsi" w:hAnsiTheme="minorHAnsi" w:cstheme="minorHAnsi"/>
                <w:color w:val="000000" w:themeColor="text1"/>
                <w:spacing w:val="-8"/>
                <w:sz w:val="22"/>
                <w:szCs w:val="22"/>
              </w:rPr>
            </w:pPr>
          </w:p>
          <w:p w14:paraId="3C8B24A8" w14:textId="77777777" w:rsidR="008E6363" w:rsidRPr="00CE56EA" w:rsidRDefault="008E6363">
            <w:pPr>
              <w:ind w:right="-56"/>
              <w:rPr>
                <w:rFonts w:asciiTheme="minorHAnsi" w:hAnsiTheme="minorHAnsi" w:cstheme="minorHAnsi"/>
                <w:color w:val="000000" w:themeColor="text1"/>
                <w:spacing w:val="-8"/>
                <w:sz w:val="22"/>
                <w:szCs w:val="22"/>
              </w:rPr>
            </w:pPr>
          </w:p>
          <w:p w14:paraId="410A0B5C" w14:textId="77777777" w:rsidR="008E6363" w:rsidRPr="00CE56EA" w:rsidRDefault="008E6363">
            <w:pPr>
              <w:ind w:right="-56"/>
              <w:rPr>
                <w:rFonts w:asciiTheme="minorHAnsi" w:hAnsiTheme="minorHAnsi" w:cstheme="minorHAnsi"/>
                <w:color w:val="000000" w:themeColor="text1"/>
                <w:spacing w:val="-8"/>
                <w:sz w:val="22"/>
                <w:szCs w:val="22"/>
              </w:rPr>
            </w:pPr>
          </w:p>
          <w:p w14:paraId="3962A974" w14:textId="77777777" w:rsidR="008E6363" w:rsidRPr="00CE56EA" w:rsidRDefault="008E6363" w:rsidP="002739FE">
            <w:pPr>
              <w:ind w:right="-56"/>
              <w:jc w:val="center"/>
              <w:rPr>
                <w:rFonts w:asciiTheme="minorHAnsi" w:hAnsiTheme="minorHAnsi" w:cstheme="minorHAnsi"/>
                <w:color w:val="000000" w:themeColor="text1"/>
                <w:spacing w:val="-8"/>
                <w:sz w:val="22"/>
                <w:szCs w:val="22"/>
              </w:rPr>
            </w:pPr>
            <w:r w:rsidRPr="00CE56EA">
              <w:rPr>
                <w:rFonts w:asciiTheme="minorHAnsi" w:hAnsiTheme="minorHAnsi" w:cstheme="minorHAnsi"/>
                <w:color w:val="000000" w:themeColor="text1"/>
                <w:spacing w:val="-8"/>
                <w:sz w:val="22"/>
                <w:szCs w:val="22"/>
              </w:rPr>
              <w:t>50 %</w:t>
            </w:r>
          </w:p>
          <w:p w14:paraId="190BA999" w14:textId="77777777" w:rsidR="008E6363" w:rsidRPr="00CE56EA" w:rsidRDefault="008E6363" w:rsidP="002739FE">
            <w:pPr>
              <w:ind w:right="-56"/>
              <w:jc w:val="center"/>
              <w:rPr>
                <w:rFonts w:asciiTheme="minorHAnsi" w:hAnsiTheme="minorHAnsi" w:cstheme="minorHAnsi"/>
                <w:color w:val="000000" w:themeColor="text1"/>
                <w:spacing w:val="-8"/>
                <w:sz w:val="22"/>
                <w:szCs w:val="22"/>
              </w:rPr>
            </w:pPr>
          </w:p>
          <w:p w14:paraId="6F761FFB" w14:textId="77777777" w:rsidR="008E6363" w:rsidRPr="00CE56EA" w:rsidRDefault="008E6363">
            <w:pPr>
              <w:ind w:right="-56"/>
              <w:rPr>
                <w:rFonts w:asciiTheme="minorHAnsi" w:hAnsiTheme="minorHAnsi" w:cstheme="minorHAnsi"/>
                <w:color w:val="000000" w:themeColor="text1"/>
                <w:spacing w:val="-8"/>
                <w:sz w:val="22"/>
                <w:szCs w:val="22"/>
              </w:rPr>
            </w:pPr>
          </w:p>
          <w:p w14:paraId="21B5D260" w14:textId="77777777" w:rsidR="008E6363" w:rsidRPr="00CE56EA" w:rsidRDefault="008E6363">
            <w:pPr>
              <w:ind w:right="-56"/>
              <w:rPr>
                <w:rFonts w:asciiTheme="minorHAnsi" w:hAnsiTheme="minorHAnsi" w:cstheme="minorHAnsi"/>
                <w:color w:val="000000" w:themeColor="text1"/>
                <w:spacing w:val="-8"/>
                <w:sz w:val="22"/>
                <w:szCs w:val="22"/>
              </w:rPr>
            </w:pPr>
          </w:p>
          <w:p w14:paraId="57547FD2" w14:textId="77777777" w:rsidR="008E6363" w:rsidRPr="00CE56EA" w:rsidRDefault="008E6363">
            <w:pPr>
              <w:ind w:right="-56"/>
              <w:rPr>
                <w:rFonts w:asciiTheme="minorHAnsi" w:hAnsiTheme="minorHAnsi" w:cstheme="minorHAnsi"/>
                <w:color w:val="000000" w:themeColor="text1"/>
                <w:spacing w:val="-8"/>
                <w:sz w:val="22"/>
                <w:szCs w:val="22"/>
              </w:rPr>
            </w:pPr>
          </w:p>
          <w:p w14:paraId="5FB8780C" w14:textId="77777777" w:rsidR="008E6363" w:rsidRPr="00CE56EA" w:rsidRDefault="008E6363">
            <w:pPr>
              <w:ind w:right="-56"/>
              <w:rPr>
                <w:rFonts w:asciiTheme="minorHAnsi" w:hAnsiTheme="minorHAnsi" w:cstheme="minorHAnsi"/>
                <w:color w:val="000000" w:themeColor="text1"/>
                <w:spacing w:val="-8"/>
                <w:sz w:val="22"/>
                <w:szCs w:val="22"/>
              </w:rPr>
            </w:pPr>
          </w:p>
          <w:p w14:paraId="42E25F9E" w14:textId="77777777" w:rsidR="008E6363" w:rsidRPr="00CE56EA" w:rsidRDefault="008E6363" w:rsidP="002739FE">
            <w:pPr>
              <w:ind w:right="-56"/>
              <w:jc w:val="center"/>
              <w:rPr>
                <w:rFonts w:asciiTheme="minorHAnsi" w:hAnsiTheme="minorHAnsi" w:cstheme="minorHAnsi"/>
                <w:color w:val="000000" w:themeColor="text1"/>
                <w:spacing w:val="-8"/>
                <w:sz w:val="22"/>
                <w:szCs w:val="22"/>
              </w:rPr>
            </w:pPr>
            <w:r w:rsidRPr="00CE56EA">
              <w:rPr>
                <w:rFonts w:asciiTheme="minorHAnsi" w:hAnsiTheme="minorHAnsi" w:cstheme="minorHAnsi"/>
                <w:color w:val="000000" w:themeColor="text1"/>
                <w:spacing w:val="-8"/>
                <w:sz w:val="22"/>
                <w:szCs w:val="22"/>
              </w:rPr>
              <w:t>50 %</w:t>
            </w:r>
          </w:p>
          <w:p w14:paraId="017B0286" w14:textId="77777777" w:rsidR="00750936" w:rsidRPr="00CE56EA" w:rsidRDefault="00750936" w:rsidP="007103C7">
            <w:pPr>
              <w:ind w:left="-51" w:right="-56"/>
              <w:rPr>
                <w:rFonts w:asciiTheme="minorHAnsi" w:hAnsiTheme="minorHAnsi" w:cstheme="minorHAnsi"/>
                <w:color w:val="000000" w:themeColor="text1"/>
                <w:spacing w:val="-8"/>
                <w:sz w:val="22"/>
                <w:szCs w:val="22"/>
              </w:rPr>
            </w:pPr>
          </w:p>
        </w:tc>
        <w:tc>
          <w:tcPr>
            <w:tcW w:w="3878" w:type="dxa"/>
            <w:tcBorders>
              <w:top w:val="single" w:sz="4" w:space="0" w:color="auto"/>
              <w:left w:val="single" w:sz="4" w:space="0" w:color="auto"/>
              <w:bottom w:val="single" w:sz="4" w:space="0" w:color="auto"/>
              <w:right w:val="single" w:sz="4" w:space="0" w:color="auto"/>
            </w:tcBorders>
          </w:tcPr>
          <w:p w14:paraId="671C8527" w14:textId="77777777" w:rsidR="00750936" w:rsidRPr="00CE56EA" w:rsidRDefault="00750936">
            <w:p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Type</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examination</w:t>
            </w:r>
            <w:proofErr w:type="spellEnd"/>
            <w:r w:rsidRPr="00CE56EA">
              <w:rPr>
                <w:rFonts w:asciiTheme="minorHAnsi" w:hAnsiTheme="minorHAnsi" w:cstheme="minorHAnsi"/>
                <w:color w:val="000000" w:themeColor="text1"/>
                <w:sz w:val="22"/>
                <w:szCs w:val="22"/>
              </w:rPr>
              <w:t xml:space="preserve">, oral, </w:t>
            </w:r>
            <w:proofErr w:type="spellStart"/>
            <w:r w:rsidRPr="00CE56EA">
              <w:rPr>
                <w:rFonts w:asciiTheme="minorHAnsi" w:hAnsiTheme="minorHAnsi" w:cstheme="minorHAnsi"/>
                <w:color w:val="000000" w:themeColor="text1"/>
                <w:sz w:val="22"/>
                <w:szCs w:val="22"/>
              </w:rPr>
              <w:t>coursework</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project</w:t>
            </w:r>
            <w:proofErr w:type="spellEnd"/>
            <w:r w:rsidRPr="00CE56EA">
              <w:rPr>
                <w:rFonts w:asciiTheme="minorHAnsi" w:hAnsiTheme="minorHAnsi" w:cstheme="minorHAnsi"/>
                <w:color w:val="000000" w:themeColor="text1"/>
                <w:sz w:val="22"/>
                <w:szCs w:val="22"/>
              </w:rPr>
              <w:t>):</w:t>
            </w:r>
          </w:p>
          <w:p w14:paraId="4C2D0508" w14:textId="77777777" w:rsidR="004C545E" w:rsidRPr="00CE56EA" w:rsidRDefault="004C545E">
            <w:pPr>
              <w:rPr>
                <w:rFonts w:asciiTheme="minorHAnsi" w:hAnsiTheme="minorHAnsi" w:cstheme="minorHAnsi"/>
                <w:color w:val="000000" w:themeColor="text1"/>
                <w:sz w:val="22"/>
                <w:szCs w:val="22"/>
              </w:rPr>
            </w:pPr>
          </w:p>
          <w:p w14:paraId="7626DD5E" w14:textId="77777777" w:rsidR="009D4ED8" w:rsidRPr="00CE56EA" w:rsidRDefault="009D4ED8">
            <w:pPr>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u w:val="single"/>
              </w:rPr>
              <w:t>WRITTEN PART</w:t>
            </w:r>
            <w:r w:rsidRPr="00CE56EA">
              <w:rPr>
                <w:rFonts w:asciiTheme="minorHAnsi" w:hAnsiTheme="minorHAnsi" w:cstheme="minorHAnsi"/>
                <w:color w:val="000000" w:themeColor="text1"/>
                <w:sz w:val="22"/>
                <w:szCs w:val="22"/>
              </w:rPr>
              <w:t>:</w:t>
            </w:r>
          </w:p>
          <w:p w14:paraId="4C075AB4" w14:textId="77777777" w:rsidR="004C545E" w:rsidRPr="00CE56EA" w:rsidRDefault="004C545E" w:rsidP="003138BA">
            <w:pPr>
              <w:pStyle w:val="Odstavekseznama"/>
              <w:numPr>
                <w:ilvl w:val="0"/>
                <w:numId w:val="5"/>
              </w:numPr>
              <w:rPr>
                <w:rFonts w:asciiTheme="minorHAnsi" w:hAnsiTheme="minorHAnsi" w:cstheme="minorHAnsi"/>
                <w:color w:val="000000" w:themeColor="text1"/>
                <w:sz w:val="22"/>
                <w:szCs w:val="22"/>
              </w:rPr>
            </w:pPr>
            <w:proofErr w:type="spellStart"/>
            <w:r w:rsidRPr="00CE56EA">
              <w:rPr>
                <w:rFonts w:asciiTheme="minorHAnsi" w:hAnsiTheme="minorHAnsi" w:cstheme="minorHAnsi"/>
                <w:color w:val="000000" w:themeColor="text1"/>
                <w:sz w:val="22"/>
                <w:szCs w:val="22"/>
              </w:rPr>
              <w:t>Written</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and</w:t>
            </w:r>
            <w:proofErr w:type="spellEnd"/>
            <w:r w:rsidRPr="00CE56EA">
              <w:rPr>
                <w:rFonts w:asciiTheme="minorHAnsi" w:hAnsiTheme="minorHAnsi" w:cstheme="minorHAnsi"/>
                <w:color w:val="000000" w:themeColor="text1"/>
                <w:sz w:val="22"/>
                <w:szCs w:val="22"/>
              </w:rPr>
              <w:t>/</w:t>
            </w:r>
            <w:proofErr w:type="spellStart"/>
            <w:r w:rsidRPr="00CE56EA">
              <w:rPr>
                <w:rFonts w:asciiTheme="minorHAnsi" w:hAnsiTheme="minorHAnsi" w:cstheme="minorHAnsi"/>
                <w:color w:val="000000" w:themeColor="text1"/>
                <w:sz w:val="22"/>
                <w:szCs w:val="22"/>
              </w:rPr>
              <w:t>or</w:t>
            </w:r>
            <w:proofErr w:type="spellEnd"/>
            <w:r w:rsidRPr="00CE56EA">
              <w:rPr>
                <w:rFonts w:asciiTheme="minorHAnsi" w:hAnsiTheme="minorHAnsi" w:cstheme="minorHAnsi"/>
                <w:color w:val="000000" w:themeColor="text1"/>
                <w:sz w:val="22"/>
                <w:szCs w:val="22"/>
              </w:rPr>
              <w:t xml:space="preserve"> oral </w:t>
            </w:r>
            <w:proofErr w:type="spellStart"/>
            <w:r w:rsidRPr="00CE56EA">
              <w:rPr>
                <w:rFonts w:asciiTheme="minorHAnsi" w:hAnsiTheme="minorHAnsi" w:cstheme="minorHAnsi"/>
                <w:color w:val="000000" w:themeColor="text1"/>
                <w:sz w:val="22"/>
                <w:szCs w:val="22"/>
              </w:rPr>
              <w:t>exam</w:t>
            </w:r>
            <w:proofErr w:type="spellEnd"/>
            <w:r w:rsidRPr="00CE56EA">
              <w:rPr>
                <w:rFonts w:asciiTheme="minorHAnsi" w:hAnsiTheme="minorHAnsi" w:cstheme="minorHAnsi"/>
                <w:color w:val="000000" w:themeColor="text1"/>
                <w:sz w:val="22"/>
                <w:szCs w:val="22"/>
              </w:rPr>
              <w:t>.</w:t>
            </w:r>
          </w:p>
          <w:p w14:paraId="512F9976" w14:textId="77777777" w:rsidR="009D4ED8" w:rsidRPr="00CE56EA" w:rsidRDefault="009D4ED8">
            <w:pPr>
              <w:rPr>
                <w:rFonts w:asciiTheme="minorHAnsi" w:hAnsiTheme="minorHAnsi" w:cstheme="minorHAnsi"/>
                <w:b/>
                <w:color w:val="000000" w:themeColor="text1"/>
                <w:sz w:val="22"/>
                <w:szCs w:val="22"/>
                <w:u w:val="single"/>
              </w:rPr>
            </w:pPr>
          </w:p>
          <w:p w14:paraId="2A1F1730" w14:textId="77777777" w:rsidR="001C1F54" w:rsidRPr="00CE56EA" w:rsidRDefault="001C1F54">
            <w:pPr>
              <w:rPr>
                <w:rFonts w:asciiTheme="minorHAnsi" w:hAnsiTheme="minorHAnsi" w:cstheme="minorHAnsi"/>
                <w:bCs/>
                <w:color w:val="000000" w:themeColor="text1"/>
                <w:sz w:val="22"/>
                <w:szCs w:val="22"/>
              </w:rPr>
            </w:pPr>
            <w:r w:rsidRPr="00CE56EA">
              <w:rPr>
                <w:rFonts w:asciiTheme="minorHAnsi" w:hAnsiTheme="minorHAnsi" w:cstheme="minorHAnsi"/>
                <w:bCs/>
                <w:color w:val="000000" w:themeColor="text1"/>
                <w:sz w:val="22"/>
                <w:szCs w:val="22"/>
                <w:u w:val="single"/>
              </w:rPr>
              <w:t>PRACTICAL PART</w:t>
            </w:r>
            <w:r w:rsidRPr="00CE56EA">
              <w:rPr>
                <w:rFonts w:asciiTheme="minorHAnsi" w:hAnsiTheme="minorHAnsi" w:cstheme="minorHAnsi"/>
                <w:bCs/>
                <w:color w:val="000000" w:themeColor="text1"/>
                <w:sz w:val="22"/>
                <w:szCs w:val="22"/>
              </w:rPr>
              <w:t>:</w:t>
            </w:r>
          </w:p>
          <w:p w14:paraId="05C965AE" w14:textId="77777777" w:rsidR="004C545E" w:rsidRPr="00CE56EA" w:rsidRDefault="001C1F54" w:rsidP="003138BA">
            <w:pPr>
              <w:pStyle w:val="Odstavekseznama"/>
              <w:numPr>
                <w:ilvl w:val="0"/>
                <w:numId w:val="5"/>
              </w:numPr>
              <w:rPr>
                <w:rFonts w:asciiTheme="minorHAnsi" w:hAnsiTheme="minorHAnsi" w:cstheme="minorHAnsi"/>
                <w:b/>
                <w:color w:val="000000" w:themeColor="text1"/>
                <w:sz w:val="22"/>
                <w:szCs w:val="22"/>
              </w:rPr>
            </w:pPr>
            <w:proofErr w:type="spellStart"/>
            <w:r w:rsidRPr="00CE56EA">
              <w:rPr>
                <w:rFonts w:asciiTheme="minorHAnsi" w:hAnsiTheme="minorHAnsi" w:cstheme="minorHAnsi"/>
                <w:color w:val="000000" w:themeColor="text1"/>
                <w:sz w:val="22"/>
                <w:szCs w:val="22"/>
              </w:rPr>
              <w:t>Main</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teaching</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performance</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with</w:t>
            </w:r>
            <w:proofErr w:type="spellEnd"/>
            <w:r w:rsidRPr="00CE56EA">
              <w:rPr>
                <w:rFonts w:asciiTheme="minorHAnsi" w:hAnsiTheme="minorHAnsi" w:cstheme="minorHAnsi"/>
                <w:color w:val="000000" w:themeColor="text1"/>
                <w:sz w:val="22"/>
                <w:szCs w:val="22"/>
              </w:rPr>
              <w:t xml:space="preserve"> </w:t>
            </w:r>
            <w:proofErr w:type="spellStart"/>
            <w:r w:rsidRPr="00CE56EA">
              <w:rPr>
                <w:rFonts w:asciiTheme="minorHAnsi" w:hAnsiTheme="minorHAnsi" w:cstheme="minorHAnsi"/>
                <w:color w:val="000000" w:themeColor="text1"/>
                <w:sz w:val="22"/>
                <w:szCs w:val="22"/>
              </w:rPr>
              <w:t>analsis</w:t>
            </w:r>
            <w:proofErr w:type="spellEnd"/>
            <w:r w:rsidRPr="00CE56EA">
              <w:rPr>
                <w:rFonts w:asciiTheme="minorHAnsi" w:hAnsiTheme="minorHAnsi" w:cstheme="minorHAnsi"/>
                <w:color w:val="000000" w:themeColor="text1"/>
                <w:sz w:val="22"/>
                <w:szCs w:val="22"/>
              </w:rPr>
              <w:t>.</w:t>
            </w:r>
          </w:p>
        </w:tc>
      </w:tr>
    </w:tbl>
    <w:p w14:paraId="513DF67E" w14:textId="77777777" w:rsidR="23BE8D78" w:rsidRPr="00CE56EA" w:rsidRDefault="23BE8D78" w:rsidP="00EF708A">
      <w:pPr>
        <w:rPr>
          <w:rFonts w:asciiTheme="minorHAnsi" w:hAnsiTheme="minorHAnsi" w:cstheme="minorHAnsi"/>
          <w:color w:val="000000" w:themeColor="text1"/>
          <w:sz w:val="22"/>
          <w:szCs w:val="22"/>
        </w:rPr>
      </w:pPr>
    </w:p>
    <w:p w14:paraId="5126315D" w14:textId="77777777" w:rsidR="1DC01522" w:rsidRPr="00CE56EA" w:rsidRDefault="1DC01522">
      <w:pPr>
        <w:rPr>
          <w:rFonts w:asciiTheme="minorHAnsi" w:hAnsiTheme="minorHAnsi" w:cstheme="minorHAnsi"/>
          <w:color w:val="000000" w:themeColor="text1"/>
          <w:sz w:val="22"/>
          <w:szCs w:val="22"/>
        </w:rPr>
      </w:pPr>
    </w:p>
    <w:p w14:paraId="04F5AE16" w14:textId="0AF1B73C" w:rsidR="00920CDF" w:rsidRPr="00CE56EA" w:rsidRDefault="11945891">
      <w:pPr>
        <w:rPr>
          <w:rFonts w:asciiTheme="minorHAnsi" w:hAnsiTheme="minorHAnsi" w:cstheme="minorHAnsi"/>
          <w:b/>
          <w:bCs/>
          <w:color w:val="000000" w:themeColor="text1"/>
          <w:sz w:val="22"/>
          <w:szCs w:val="22"/>
        </w:rPr>
      </w:pPr>
      <w:r w:rsidRPr="00CE56EA">
        <w:rPr>
          <w:rFonts w:asciiTheme="minorHAnsi" w:hAnsiTheme="minorHAnsi" w:cstheme="minorHAnsi"/>
          <w:b/>
          <w:bCs/>
          <w:color w:val="000000" w:themeColor="text1"/>
          <w:sz w:val="22"/>
          <w:szCs w:val="22"/>
        </w:rPr>
        <w:t xml:space="preserve">Reference nosilca / </w:t>
      </w:r>
      <w:proofErr w:type="spellStart"/>
      <w:r w:rsidRPr="00CE56EA">
        <w:rPr>
          <w:rFonts w:asciiTheme="minorHAnsi" w:hAnsiTheme="minorHAnsi" w:cstheme="minorHAnsi"/>
          <w:b/>
          <w:bCs/>
          <w:color w:val="000000" w:themeColor="text1"/>
          <w:sz w:val="22"/>
          <w:szCs w:val="22"/>
        </w:rPr>
        <w:t>Lecturer's</w:t>
      </w:r>
      <w:proofErr w:type="spellEnd"/>
      <w:r w:rsidRPr="00CE56EA">
        <w:rPr>
          <w:rFonts w:asciiTheme="minorHAnsi" w:hAnsiTheme="minorHAnsi" w:cstheme="minorHAnsi"/>
          <w:b/>
          <w:bCs/>
          <w:color w:val="000000" w:themeColor="text1"/>
          <w:sz w:val="22"/>
          <w:szCs w:val="22"/>
        </w:rPr>
        <w:t xml:space="preserve"> </w:t>
      </w:r>
      <w:proofErr w:type="spellStart"/>
      <w:r w:rsidRPr="00CE56EA">
        <w:rPr>
          <w:rFonts w:asciiTheme="minorHAnsi" w:hAnsiTheme="minorHAnsi" w:cstheme="minorHAnsi"/>
          <w:b/>
          <w:bCs/>
          <w:color w:val="000000" w:themeColor="text1"/>
          <w:sz w:val="22"/>
          <w:szCs w:val="22"/>
        </w:rPr>
        <w:t>references</w:t>
      </w:r>
      <w:proofErr w:type="spellEnd"/>
      <w:r w:rsidRPr="00CE56EA">
        <w:rPr>
          <w:rFonts w:asciiTheme="minorHAnsi" w:hAnsiTheme="minorHAnsi" w:cstheme="minorHAnsi"/>
          <w:b/>
          <w:bCs/>
          <w:color w:val="000000" w:themeColor="text1"/>
          <w:sz w:val="22"/>
          <w:szCs w:val="22"/>
        </w:rPr>
        <w:t>:</w:t>
      </w:r>
    </w:p>
    <w:tbl>
      <w:tblPr>
        <w:tblStyle w:val="Tabelamrea"/>
        <w:tblW w:w="0" w:type="auto"/>
        <w:tblLook w:val="04A0" w:firstRow="1" w:lastRow="0" w:firstColumn="1" w:lastColumn="0" w:noHBand="0" w:noVBand="1"/>
      </w:tblPr>
      <w:tblGrid>
        <w:gridCol w:w="9038"/>
      </w:tblGrid>
      <w:tr w:rsidR="00F453B9" w:rsidRPr="00CE56EA" w14:paraId="4CC8A8A7" w14:textId="77777777" w:rsidTr="003E00F3">
        <w:tc>
          <w:tcPr>
            <w:tcW w:w="9038" w:type="dxa"/>
          </w:tcPr>
          <w:p w14:paraId="6B6C2959" w14:textId="14DC2FDA" w:rsidR="003E00F3" w:rsidRPr="00CE56EA" w:rsidRDefault="00F453B9" w:rsidP="003138BA">
            <w:pPr>
              <w:pStyle w:val="Odstavekseznama"/>
              <w:numPr>
                <w:ilvl w:val="0"/>
                <w:numId w:val="15"/>
              </w:numPr>
              <w:jc w:val="both"/>
              <w:rPr>
                <w:rFonts w:asciiTheme="minorHAnsi" w:hAnsiTheme="minorHAnsi" w:cstheme="minorHAnsi"/>
                <w:color w:val="000000" w:themeColor="text1"/>
                <w:sz w:val="22"/>
                <w:szCs w:val="22"/>
              </w:rPr>
            </w:pPr>
            <w:r w:rsidRPr="00CE56EA">
              <w:rPr>
                <w:rFonts w:asciiTheme="minorHAnsi" w:hAnsiTheme="minorHAnsi" w:cstheme="minorHAnsi"/>
                <w:color w:val="000000" w:themeColor="text1"/>
                <w:sz w:val="22"/>
                <w:szCs w:val="22"/>
              </w:rPr>
              <w:t xml:space="preserve">Gregorc, J., </w:t>
            </w:r>
            <w:r w:rsidR="003E00F3" w:rsidRPr="00CE56EA">
              <w:rPr>
                <w:rFonts w:asciiTheme="minorHAnsi" w:eastAsia="Times New Roman" w:hAnsiTheme="minorHAnsi" w:cstheme="minorHAnsi"/>
                <w:sz w:val="22"/>
                <w:szCs w:val="22"/>
                <w:lang w:eastAsia="en-US"/>
              </w:rPr>
              <w:t xml:space="preserve">Jelovčan, G. in Muhič, M. (2024). Some </w:t>
            </w:r>
            <w:proofErr w:type="spellStart"/>
            <w:r w:rsidR="003E00F3" w:rsidRPr="00CE56EA">
              <w:rPr>
                <w:rFonts w:asciiTheme="minorHAnsi" w:eastAsia="Times New Roman" w:hAnsiTheme="minorHAnsi" w:cstheme="minorHAnsi"/>
                <w:sz w:val="22"/>
                <w:szCs w:val="22"/>
                <w:lang w:eastAsia="en-US"/>
              </w:rPr>
              <w:t>aspects</w:t>
            </w:r>
            <w:proofErr w:type="spellEnd"/>
            <w:r w:rsidR="003E00F3" w:rsidRPr="00CE56EA">
              <w:rPr>
                <w:rFonts w:asciiTheme="minorHAnsi" w:eastAsia="Times New Roman" w:hAnsiTheme="minorHAnsi" w:cstheme="minorHAnsi"/>
                <w:sz w:val="22"/>
                <w:szCs w:val="22"/>
                <w:lang w:eastAsia="en-US"/>
              </w:rPr>
              <w:t xml:space="preserve"> </w:t>
            </w:r>
            <w:proofErr w:type="spellStart"/>
            <w:r w:rsidR="003E00F3" w:rsidRPr="00CE56EA">
              <w:rPr>
                <w:rFonts w:asciiTheme="minorHAnsi" w:eastAsia="Times New Roman" w:hAnsiTheme="minorHAnsi" w:cstheme="minorHAnsi"/>
                <w:sz w:val="22"/>
                <w:szCs w:val="22"/>
                <w:lang w:eastAsia="en-US"/>
              </w:rPr>
              <w:t>of</w:t>
            </w:r>
            <w:proofErr w:type="spellEnd"/>
            <w:r w:rsidR="003E00F3" w:rsidRPr="00CE56EA">
              <w:rPr>
                <w:rFonts w:asciiTheme="minorHAnsi" w:eastAsia="Times New Roman" w:hAnsiTheme="minorHAnsi" w:cstheme="minorHAnsi"/>
                <w:sz w:val="22"/>
                <w:szCs w:val="22"/>
                <w:lang w:eastAsia="en-US"/>
              </w:rPr>
              <w:t xml:space="preserve"> </w:t>
            </w:r>
            <w:proofErr w:type="spellStart"/>
            <w:r w:rsidR="003E00F3" w:rsidRPr="00CE56EA">
              <w:rPr>
                <w:rFonts w:asciiTheme="minorHAnsi" w:eastAsia="Times New Roman" w:hAnsiTheme="minorHAnsi" w:cstheme="minorHAnsi"/>
                <w:sz w:val="22"/>
                <w:szCs w:val="22"/>
                <w:lang w:eastAsia="en-US"/>
              </w:rPr>
              <w:t>the</w:t>
            </w:r>
            <w:proofErr w:type="spellEnd"/>
            <w:r w:rsidR="003E00F3" w:rsidRPr="00CE56EA">
              <w:rPr>
                <w:rFonts w:asciiTheme="minorHAnsi" w:eastAsia="Times New Roman" w:hAnsiTheme="minorHAnsi" w:cstheme="minorHAnsi"/>
                <w:sz w:val="22"/>
                <w:szCs w:val="22"/>
                <w:lang w:eastAsia="en-US"/>
              </w:rPr>
              <w:t xml:space="preserve"> </w:t>
            </w:r>
            <w:proofErr w:type="spellStart"/>
            <w:r w:rsidR="003E00F3" w:rsidRPr="00CE56EA">
              <w:rPr>
                <w:rFonts w:asciiTheme="minorHAnsi" w:eastAsia="Times New Roman" w:hAnsiTheme="minorHAnsi" w:cstheme="minorHAnsi"/>
                <w:sz w:val="22"/>
                <w:szCs w:val="22"/>
                <w:lang w:eastAsia="en-US"/>
              </w:rPr>
              <w:t>lifestyle</w:t>
            </w:r>
            <w:proofErr w:type="spellEnd"/>
            <w:r w:rsidR="003E00F3" w:rsidRPr="00CE56EA">
              <w:rPr>
                <w:rFonts w:asciiTheme="minorHAnsi" w:eastAsia="Times New Roman" w:hAnsiTheme="minorHAnsi" w:cstheme="minorHAnsi"/>
                <w:sz w:val="22"/>
                <w:szCs w:val="22"/>
                <w:lang w:eastAsia="en-US"/>
              </w:rPr>
              <w:t xml:space="preserve"> </w:t>
            </w:r>
            <w:proofErr w:type="spellStart"/>
            <w:r w:rsidR="003E00F3" w:rsidRPr="00CE56EA">
              <w:rPr>
                <w:rFonts w:asciiTheme="minorHAnsi" w:eastAsia="Times New Roman" w:hAnsiTheme="minorHAnsi" w:cstheme="minorHAnsi"/>
                <w:sz w:val="22"/>
                <w:szCs w:val="22"/>
                <w:lang w:eastAsia="en-US"/>
              </w:rPr>
              <w:t>of</w:t>
            </w:r>
            <w:proofErr w:type="spellEnd"/>
            <w:r w:rsidR="003E00F3" w:rsidRPr="00CE56EA">
              <w:rPr>
                <w:rFonts w:asciiTheme="minorHAnsi" w:eastAsia="Times New Roman" w:hAnsiTheme="minorHAnsi" w:cstheme="minorHAnsi"/>
                <w:sz w:val="22"/>
                <w:szCs w:val="22"/>
                <w:lang w:eastAsia="en-US"/>
              </w:rPr>
              <w:t xml:space="preserve"> future </w:t>
            </w:r>
            <w:proofErr w:type="spellStart"/>
            <w:r w:rsidR="003E00F3" w:rsidRPr="00CE56EA">
              <w:rPr>
                <w:rFonts w:asciiTheme="minorHAnsi" w:eastAsia="Times New Roman" w:hAnsiTheme="minorHAnsi" w:cstheme="minorHAnsi"/>
                <w:sz w:val="22"/>
                <w:szCs w:val="22"/>
                <w:lang w:eastAsia="en-US"/>
              </w:rPr>
              <w:t>educators</w:t>
            </w:r>
            <w:proofErr w:type="spellEnd"/>
            <w:r w:rsidR="003E00F3" w:rsidRPr="00CE56EA">
              <w:rPr>
                <w:rFonts w:asciiTheme="minorHAnsi" w:eastAsia="Times New Roman" w:hAnsiTheme="minorHAnsi" w:cstheme="minorHAnsi"/>
                <w:sz w:val="22"/>
                <w:szCs w:val="22"/>
                <w:lang w:eastAsia="en-US"/>
              </w:rPr>
              <w:t xml:space="preserve">. V: PETELIN, Ana (ur.). </w:t>
            </w:r>
            <w:r w:rsidR="003E00F3" w:rsidRPr="00CE56EA">
              <w:rPr>
                <w:rFonts w:asciiTheme="minorHAnsi" w:eastAsia="Times New Roman" w:hAnsiTheme="minorHAnsi" w:cstheme="minorHAnsi"/>
                <w:i/>
                <w:iCs/>
                <w:sz w:val="22"/>
                <w:szCs w:val="22"/>
                <w:lang w:eastAsia="en-US"/>
              </w:rPr>
              <w:t>Zdravje delovno aktivnih in starejših odraslih</w:t>
            </w:r>
            <w:r w:rsidR="003E00F3" w:rsidRPr="00CE56EA">
              <w:rPr>
                <w:rFonts w:asciiTheme="minorHAnsi" w:eastAsia="Times New Roman" w:hAnsiTheme="minorHAnsi" w:cstheme="minorHAnsi"/>
                <w:sz w:val="22"/>
                <w:szCs w:val="22"/>
                <w:lang w:eastAsia="en-US"/>
              </w:rPr>
              <w:t>,</w:t>
            </w:r>
            <w:r w:rsidR="003E00F3" w:rsidRPr="00CE56EA">
              <w:rPr>
                <w:rFonts w:asciiTheme="minorHAnsi" w:eastAsia="Times New Roman" w:hAnsiTheme="minorHAnsi" w:cstheme="minorHAnsi"/>
                <w:i/>
                <w:iCs/>
                <w:sz w:val="22"/>
                <w:szCs w:val="22"/>
                <w:lang w:eastAsia="en-US"/>
              </w:rPr>
              <w:t xml:space="preserve"> </w:t>
            </w:r>
            <w:proofErr w:type="spellStart"/>
            <w:r w:rsidR="003E00F3" w:rsidRPr="00CE56EA">
              <w:rPr>
                <w:rFonts w:asciiTheme="minorHAnsi" w:eastAsia="Times New Roman" w:hAnsiTheme="minorHAnsi" w:cstheme="minorHAnsi"/>
                <w:i/>
                <w:iCs/>
                <w:sz w:val="22"/>
                <w:szCs w:val="22"/>
                <w:lang w:eastAsia="en-US"/>
              </w:rPr>
              <w:t>Health</w:t>
            </w:r>
            <w:proofErr w:type="spellEnd"/>
            <w:r w:rsidR="003E00F3" w:rsidRPr="00CE56EA">
              <w:rPr>
                <w:rFonts w:asciiTheme="minorHAnsi" w:eastAsia="Times New Roman" w:hAnsiTheme="minorHAnsi" w:cstheme="minorHAnsi"/>
                <w:i/>
                <w:iCs/>
                <w:sz w:val="22"/>
                <w:szCs w:val="22"/>
                <w:lang w:eastAsia="en-US"/>
              </w:rPr>
              <w:t xml:space="preserve"> </w:t>
            </w:r>
            <w:proofErr w:type="spellStart"/>
            <w:r w:rsidR="003E00F3" w:rsidRPr="00CE56EA">
              <w:rPr>
                <w:rFonts w:asciiTheme="minorHAnsi" w:eastAsia="Times New Roman" w:hAnsiTheme="minorHAnsi" w:cstheme="minorHAnsi"/>
                <w:i/>
                <w:iCs/>
                <w:sz w:val="22"/>
                <w:szCs w:val="22"/>
                <w:lang w:eastAsia="en-US"/>
              </w:rPr>
              <w:t>of</w:t>
            </w:r>
            <w:proofErr w:type="spellEnd"/>
            <w:r w:rsidR="003E00F3" w:rsidRPr="00CE56EA">
              <w:rPr>
                <w:rFonts w:asciiTheme="minorHAnsi" w:eastAsia="Times New Roman" w:hAnsiTheme="minorHAnsi" w:cstheme="minorHAnsi"/>
                <w:i/>
                <w:iCs/>
                <w:sz w:val="22"/>
                <w:szCs w:val="22"/>
                <w:lang w:eastAsia="en-US"/>
              </w:rPr>
              <w:t xml:space="preserve"> </w:t>
            </w:r>
            <w:proofErr w:type="spellStart"/>
            <w:r w:rsidR="003E00F3" w:rsidRPr="00CE56EA">
              <w:rPr>
                <w:rFonts w:asciiTheme="minorHAnsi" w:eastAsia="Times New Roman" w:hAnsiTheme="minorHAnsi" w:cstheme="minorHAnsi"/>
                <w:i/>
                <w:iCs/>
                <w:sz w:val="22"/>
                <w:szCs w:val="22"/>
                <w:lang w:eastAsia="en-US"/>
              </w:rPr>
              <w:t>working</w:t>
            </w:r>
            <w:proofErr w:type="spellEnd"/>
            <w:r w:rsidR="003E00F3" w:rsidRPr="00CE56EA">
              <w:rPr>
                <w:rFonts w:asciiTheme="minorHAnsi" w:eastAsia="Times New Roman" w:hAnsiTheme="minorHAnsi" w:cstheme="minorHAnsi"/>
                <w:i/>
                <w:iCs/>
                <w:sz w:val="22"/>
                <w:szCs w:val="22"/>
                <w:lang w:eastAsia="en-US"/>
              </w:rPr>
              <w:t xml:space="preserve">-age </w:t>
            </w:r>
            <w:proofErr w:type="spellStart"/>
            <w:r w:rsidR="003E00F3" w:rsidRPr="00CE56EA">
              <w:rPr>
                <w:rFonts w:asciiTheme="minorHAnsi" w:eastAsia="Times New Roman" w:hAnsiTheme="minorHAnsi" w:cstheme="minorHAnsi"/>
                <w:i/>
                <w:iCs/>
                <w:sz w:val="22"/>
                <w:szCs w:val="22"/>
                <w:lang w:eastAsia="en-US"/>
              </w:rPr>
              <w:t>and</w:t>
            </w:r>
            <w:proofErr w:type="spellEnd"/>
            <w:r w:rsidR="003E00F3" w:rsidRPr="00CE56EA">
              <w:rPr>
                <w:rFonts w:asciiTheme="minorHAnsi" w:eastAsia="Times New Roman" w:hAnsiTheme="minorHAnsi" w:cstheme="minorHAnsi"/>
                <w:i/>
                <w:iCs/>
                <w:sz w:val="22"/>
                <w:szCs w:val="22"/>
                <w:lang w:eastAsia="en-US"/>
              </w:rPr>
              <w:t xml:space="preserve"> </w:t>
            </w:r>
            <w:proofErr w:type="spellStart"/>
            <w:r w:rsidR="003E00F3" w:rsidRPr="00CE56EA">
              <w:rPr>
                <w:rFonts w:asciiTheme="minorHAnsi" w:eastAsia="Times New Roman" w:hAnsiTheme="minorHAnsi" w:cstheme="minorHAnsi"/>
                <w:i/>
                <w:iCs/>
                <w:sz w:val="22"/>
                <w:szCs w:val="22"/>
                <w:lang w:eastAsia="en-US"/>
              </w:rPr>
              <w:t>older</w:t>
            </w:r>
            <w:proofErr w:type="spellEnd"/>
            <w:r w:rsidR="003E00F3" w:rsidRPr="00CE56EA">
              <w:rPr>
                <w:rFonts w:asciiTheme="minorHAnsi" w:eastAsia="Times New Roman" w:hAnsiTheme="minorHAnsi" w:cstheme="minorHAnsi"/>
                <w:i/>
                <w:iCs/>
                <w:sz w:val="22"/>
                <w:szCs w:val="22"/>
                <w:lang w:eastAsia="en-US"/>
              </w:rPr>
              <w:t xml:space="preserve"> </w:t>
            </w:r>
            <w:proofErr w:type="spellStart"/>
            <w:r w:rsidR="003E00F3" w:rsidRPr="00CE56EA">
              <w:rPr>
                <w:rFonts w:asciiTheme="minorHAnsi" w:eastAsia="Times New Roman" w:hAnsiTheme="minorHAnsi" w:cstheme="minorHAnsi"/>
                <w:i/>
                <w:iCs/>
                <w:sz w:val="22"/>
                <w:szCs w:val="22"/>
                <w:lang w:eastAsia="en-US"/>
              </w:rPr>
              <w:t>adults</w:t>
            </w:r>
            <w:proofErr w:type="spellEnd"/>
            <w:r w:rsidR="003E00F3" w:rsidRPr="00CE56EA">
              <w:rPr>
                <w:rFonts w:asciiTheme="minorHAnsi" w:eastAsia="Times New Roman" w:hAnsiTheme="minorHAnsi" w:cstheme="minorHAnsi"/>
                <w:i/>
                <w:iCs/>
                <w:sz w:val="22"/>
                <w:szCs w:val="22"/>
                <w:lang w:eastAsia="en-US"/>
              </w:rPr>
              <w:t xml:space="preserve"> </w:t>
            </w:r>
            <w:r w:rsidR="003E00F3" w:rsidRPr="00CE56EA">
              <w:rPr>
                <w:rFonts w:asciiTheme="minorHAnsi" w:eastAsia="Times New Roman" w:hAnsiTheme="minorHAnsi" w:cstheme="minorHAnsi"/>
                <w:sz w:val="22"/>
                <w:szCs w:val="22"/>
                <w:lang w:eastAsia="en-US"/>
              </w:rPr>
              <w:t xml:space="preserve">(57-66). </w:t>
            </w:r>
            <w:r w:rsidR="003E00F3" w:rsidRPr="00CE56EA">
              <w:rPr>
                <w:rFonts w:asciiTheme="minorHAnsi" w:hAnsiTheme="minorHAnsi" w:cstheme="minorHAnsi"/>
                <w:sz w:val="22"/>
                <w:szCs w:val="22"/>
              </w:rPr>
              <w:t xml:space="preserve">Založba Univerze na Primorskem: = </w:t>
            </w:r>
            <w:hyperlink r:id="rId11" w:tgtFrame="_blank" w:history="1">
              <w:r w:rsidR="003E00F3" w:rsidRPr="00CE56EA">
                <w:rPr>
                  <w:rFonts w:asciiTheme="minorHAnsi" w:hAnsiTheme="minorHAnsi" w:cstheme="minorHAnsi"/>
                  <w:sz w:val="22"/>
                  <w:szCs w:val="22"/>
                </w:rPr>
                <w:t>https://www.hippocampus.si/ISBN/978-961-293-397-5.pdf</w:t>
              </w:r>
            </w:hyperlink>
          </w:p>
          <w:p w14:paraId="65ED9BF6" w14:textId="12526D39" w:rsidR="003E00F3" w:rsidRPr="00CE56EA" w:rsidRDefault="003E00F3" w:rsidP="003138BA">
            <w:pPr>
              <w:pStyle w:val="Odstavekseznama"/>
              <w:numPr>
                <w:ilvl w:val="0"/>
                <w:numId w:val="15"/>
              </w:numPr>
              <w:jc w:val="both"/>
              <w:rPr>
                <w:rStyle w:val="Hiperpovezava"/>
                <w:rFonts w:asciiTheme="minorHAnsi" w:hAnsiTheme="minorHAnsi" w:cstheme="minorHAnsi"/>
                <w:color w:val="auto"/>
                <w:sz w:val="22"/>
                <w:szCs w:val="22"/>
                <w:u w:val="none"/>
              </w:rPr>
            </w:pPr>
            <w:r w:rsidRPr="00CE56EA">
              <w:rPr>
                <w:rFonts w:asciiTheme="minorHAnsi" w:hAnsiTheme="minorHAnsi" w:cstheme="minorHAnsi"/>
                <w:sz w:val="22"/>
                <w:szCs w:val="22"/>
              </w:rPr>
              <w:t xml:space="preserve">Jelovčan, G. in Volmut, T. (2021). Spremljanje skladnosti izbranih elementarnih gibalnih vzorcev štiri letnih otrok, Monitoring </w:t>
            </w:r>
            <w:proofErr w:type="spellStart"/>
            <w:r w:rsidRPr="00CE56EA">
              <w:rPr>
                <w:rFonts w:asciiTheme="minorHAnsi" w:hAnsiTheme="minorHAnsi" w:cstheme="minorHAnsi"/>
                <w:sz w:val="22"/>
                <w:szCs w:val="22"/>
              </w:rPr>
              <w:t>the</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effectiveness</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of</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selected</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elementary</w:t>
            </w:r>
            <w:proofErr w:type="spellEnd"/>
            <w:r w:rsidRPr="00CE56EA">
              <w:rPr>
                <w:rFonts w:asciiTheme="minorHAnsi" w:hAnsiTheme="minorHAnsi" w:cstheme="minorHAnsi"/>
                <w:sz w:val="22"/>
                <w:szCs w:val="22"/>
              </w:rPr>
              <w:t xml:space="preserve"> motor </w:t>
            </w:r>
            <w:proofErr w:type="spellStart"/>
            <w:r w:rsidRPr="00CE56EA">
              <w:rPr>
                <w:rFonts w:asciiTheme="minorHAnsi" w:hAnsiTheme="minorHAnsi" w:cstheme="minorHAnsi"/>
                <w:sz w:val="22"/>
                <w:szCs w:val="22"/>
              </w:rPr>
              <w:t>patterns</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of</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four-year-old</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children</w:t>
            </w:r>
            <w:proofErr w:type="spellEnd"/>
            <w:r w:rsidRPr="00CE56EA">
              <w:rPr>
                <w:rFonts w:asciiTheme="minorHAnsi" w:hAnsiTheme="minorHAnsi" w:cstheme="minorHAnsi"/>
                <w:sz w:val="22"/>
                <w:szCs w:val="22"/>
              </w:rPr>
              <w:t xml:space="preserve">. V S. Pišot in K. Teraž (ur.). </w:t>
            </w:r>
            <w:r w:rsidRPr="00CE56EA">
              <w:rPr>
                <w:rFonts w:asciiTheme="minorHAnsi" w:hAnsiTheme="minorHAnsi" w:cstheme="minorHAnsi"/>
                <w:i/>
                <w:iCs/>
                <w:sz w:val="22"/>
                <w:szCs w:val="22"/>
              </w:rPr>
              <w:t xml:space="preserve">Premagajmo posledice ukrepov omejitve gibanja, zbornik povzetkov 11. Mednarodna znanstvena in strokovna konferenca z mednarodno udeležbo "Otrok v gibanju", </w:t>
            </w:r>
            <w:proofErr w:type="spellStart"/>
            <w:r w:rsidRPr="00CE56EA">
              <w:rPr>
                <w:rFonts w:asciiTheme="minorHAnsi" w:hAnsiTheme="minorHAnsi" w:cstheme="minorHAnsi"/>
                <w:i/>
                <w:iCs/>
                <w:sz w:val="22"/>
                <w:szCs w:val="22"/>
              </w:rPr>
              <w:t>The</w:t>
            </w:r>
            <w:proofErr w:type="spellEnd"/>
            <w:r w:rsidRPr="00CE56EA">
              <w:rPr>
                <w:rFonts w:asciiTheme="minorHAnsi" w:hAnsiTheme="minorHAnsi" w:cstheme="minorHAnsi"/>
                <w:i/>
                <w:iCs/>
                <w:sz w:val="22"/>
                <w:szCs w:val="22"/>
              </w:rPr>
              <w:t xml:space="preserve"> lockdown </w:t>
            </w:r>
            <w:proofErr w:type="spellStart"/>
            <w:r w:rsidRPr="00CE56EA">
              <w:rPr>
                <w:rFonts w:asciiTheme="minorHAnsi" w:hAnsiTheme="minorHAnsi" w:cstheme="minorHAnsi"/>
                <w:i/>
                <w:iCs/>
                <w:sz w:val="22"/>
                <w:szCs w:val="22"/>
              </w:rPr>
              <w:t>aftermath</w:t>
            </w:r>
            <w:proofErr w:type="spellEnd"/>
            <w:r w:rsidRPr="00CE56EA">
              <w:rPr>
                <w:rFonts w:asciiTheme="minorHAnsi" w:hAnsiTheme="minorHAnsi" w:cstheme="minorHAnsi"/>
                <w:i/>
                <w:iCs/>
                <w:sz w:val="22"/>
                <w:szCs w:val="22"/>
              </w:rPr>
              <w:t xml:space="preserve"> : </w:t>
            </w:r>
            <w:proofErr w:type="spellStart"/>
            <w:r w:rsidRPr="00CE56EA">
              <w:rPr>
                <w:rFonts w:asciiTheme="minorHAnsi" w:hAnsiTheme="minorHAnsi" w:cstheme="minorHAnsi"/>
                <w:i/>
                <w:iCs/>
                <w:sz w:val="22"/>
                <w:szCs w:val="22"/>
              </w:rPr>
              <w:t>the</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book</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of</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abstract</w:t>
            </w:r>
            <w:proofErr w:type="spellEnd"/>
            <w:r w:rsidRPr="00CE56EA">
              <w:rPr>
                <w:rFonts w:asciiTheme="minorHAnsi" w:hAnsiTheme="minorHAnsi" w:cstheme="minorHAnsi"/>
                <w:i/>
                <w:iCs/>
                <w:sz w:val="22"/>
                <w:szCs w:val="22"/>
              </w:rPr>
              <w:t xml:space="preserve"> : </w:t>
            </w:r>
            <w:proofErr w:type="spellStart"/>
            <w:r w:rsidRPr="00CE56EA">
              <w:rPr>
                <w:rFonts w:asciiTheme="minorHAnsi" w:hAnsiTheme="minorHAnsi" w:cstheme="minorHAnsi"/>
                <w:i/>
                <w:iCs/>
                <w:sz w:val="22"/>
                <w:szCs w:val="22"/>
              </w:rPr>
              <w:t>the</w:t>
            </w:r>
            <w:proofErr w:type="spellEnd"/>
            <w:r w:rsidRPr="00CE56EA">
              <w:rPr>
                <w:rFonts w:asciiTheme="minorHAnsi" w:hAnsiTheme="minorHAnsi" w:cstheme="minorHAnsi"/>
                <w:i/>
                <w:iCs/>
                <w:sz w:val="22"/>
                <w:szCs w:val="22"/>
              </w:rPr>
              <w:t xml:space="preserve"> 11th </w:t>
            </w:r>
            <w:proofErr w:type="spellStart"/>
            <w:r w:rsidRPr="00CE56EA">
              <w:rPr>
                <w:rFonts w:asciiTheme="minorHAnsi" w:hAnsiTheme="minorHAnsi" w:cstheme="minorHAnsi"/>
                <w:i/>
                <w:iCs/>
                <w:sz w:val="22"/>
                <w:szCs w:val="22"/>
              </w:rPr>
              <w:t>International</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Scientific</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and</w:t>
            </w:r>
            <w:proofErr w:type="spellEnd"/>
            <w:r w:rsidRPr="00CE56EA">
              <w:rPr>
                <w:rFonts w:asciiTheme="minorHAnsi" w:hAnsiTheme="minorHAnsi" w:cstheme="minorHAnsi"/>
                <w:i/>
                <w:iCs/>
                <w:sz w:val="22"/>
                <w:szCs w:val="22"/>
              </w:rPr>
              <w:t xml:space="preserve"> Professional </w:t>
            </w:r>
            <w:proofErr w:type="spellStart"/>
            <w:r w:rsidRPr="00CE56EA">
              <w:rPr>
                <w:rFonts w:asciiTheme="minorHAnsi" w:hAnsiTheme="minorHAnsi" w:cstheme="minorHAnsi"/>
                <w:i/>
                <w:iCs/>
                <w:sz w:val="22"/>
                <w:szCs w:val="22"/>
              </w:rPr>
              <w:t>Conference</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with</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International</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Participation</w:t>
            </w:r>
            <w:proofErr w:type="spellEnd"/>
            <w:r w:rsidRPr="00CE56EA">
              <w:rPr>
                <w:rFonts w:asciiTheme="minorHAnsi" w:hAnsiTheme="minorHAnsi" w:cstheme="minorHAnsi"/>
                <w:i/>
                <w:iCs/>
                <w:sz w:val="22"/>
                <w:szCs w:val="22"/>
              </w:rPr>
              <w:t xml:space="preserve"> "A </w:t>
            </w:r>
            <w:proofErr w:type="spellStart"/>
            <w:r w:rsidRPr="00CE56EA">
              <w:rPr>
                <w:rFonts w:asciiTheme="minorHAnsi" w:hAnsiTheme="minorHAnsi" w:cstheme="minorHAnsi"/>
                <w:i/>
                <w:iCs/>
                <w:sz w:val="22"/>
                <w:szCs w:val="22"/>
              </w:rPr>
              <w:t>Child</w:t>
            </w:r>
            <w:proofErr w:type="spellEnd"/>
            <w:r w:rsidRPr="00CE56EA">
              <w:rPr>
                <w:rFonts w:asciiTheme="minorHAnsi" w:hAnsiTheme="minorHAnsi" w:cstheme="minorHAnsi"/>
                <w:i/>
                <w:iCs/>
                <w:sz w:val="22"/>
                <w:szCs w:val="22"/>
              </w:rPr>
              <w:t xml:space="preserve"> in </w:t>
            </w:r>
            <w:proofErr w:type="spellStart"/>
            <w:r w:rsidRPr="00CE56EA">
              <w:rPr>
                <w:rFonts w:asciiTheme="minorHAnsi" w:hAnsiTheme="minorHAnsi" w:cstheme="minorHAnsi"/>
                <w:i/>
                <w:iCs/>
                <w:sz w:val="22"/>
                <w:szCs w:val="22"/>
              </w:rPr>
              <w:t>Motion</w:t>
            </w:r>
            <w:proofErr w:type="spellEnd"/>
            <w:r w:rsidRPr="00CE56EA">
              <w:rPr>
                <w:rFonts w:asciiTheme="minorHAnsi" w:hAnsiTheme="minorHAnsi" w:cstheme="minorHAnsi"/>
                <w:i/>
                <w:iCs/>
                <w:sz w:val="22"/>
                <w:szCs w:val="22"/>
              </w:rPr>
              <w:t xml:space="preserve">" </w:t>
            </w:r>
            <w:r w:rsidRPr="00CE56EA">
              <w:rPr>
                <w:rFonts w:asciiTheme="minorHAnsi" w:hAnsiTheme="minorHAnsi" w:cstheme="minorHAnsi"/>
                <w:sz w:val="22"/>
                <w:szCs w:val="22"/>
              </w:rPr>
              <w:t>(str. 4 -6).</w:t>
            </w:r>
            <w:r w:rsidRPr="00CE56EA">
              <w:rPr>
                <w:rFonts w:asciiTheme="minorHAnsi" w:hAnsiTheme="minorHAnsi" w:cstheme="minorHAnsi"/>
                <w:i/>
                <w:iCs/>
                <w:sz w:val="22"/>
                <w:szCs w:val="22"/>
              </w:rPr>
              <w:t xml:space="preserve"> </w:t>
            </w:r>
            <w:r w:rsidRPr="00CE56EA">
              <w:rPr>
                <w:rFonts w:asciiTheme="minorHAnsi" w:hAnsiTheme="minorHAnsi" w:cstheme="minorHAnsi"/>
                <w:sz w:val="22"/>
                <w:szCs w:val="22"/>
              </w:rPr>
              <w:t xml:space="preserve">Znanstveno-raziskovalno središče, </w:t>
            </w:r>
            <w:proofErr w:type="spellStart"/>
            <w:r w:rsidRPr="00CE56EA">
              <w:rPr>
                <w:rFonts w:asciiTheme="minorHAnsi" w:hAnsiTheme="minorHAnsi" w:cstheme="minorHAnsi"/>
                <w:sz w:val="22"/>
                <w:szCs w:val="22"/>
              </w:rPr>
              <w:t>Annales</w:t>
            </w:r>
            <w:proofErr w:type="spellEnd"/>
            <w:r w:rsidRPr="00CE56EA">
              <w:rPr>
                <w:rFonts w:asciiTheme="minorHAnsi" w:hAnsiTheme="minorHAnsi" w:cstheme="minorHAnsi"/>
                <w:sz w:val="22"/>
                <w:szCs w:val="22"/>
              </w:rPr>
              <w:t xml:space="preserve"> Znanstveno-raziskovalno središče. </w:t>
            </w:r>
            <w:hyperlink r:id="rId12" w:history="1">
              <w:r w:rsidRPr="00CE56EA">
                <w:rPr>
                  <w:rStyle w:val="Hiperpovezava"/>
                  <w:rFonts w:asciiTheme="minorHAnsi" w:hAnsiTheme="minorHAnsi" w:cstheme="minorHAnsi"/>
                  <w:color w:val="auto"/>
                  <w:sz w:val="22"/>
                  <w:szCs w:val="22"/>
                  <w:u w:val="none"/>
                </w:rPr>
                <w:t>http://ovg.si/wp-content/uploads/2021/10/Zbornik-OVG-2021</w:t>
              </w:r>
            </w:hyperlink>
          </w:p>
          <w:p w14:paraId="405CF760" w14:textId="63A638AB" w:rsidR="003E00F3" w:rsidRPr="00CE56EA" w:rsidRDefault="003E00F3" w:rsidP="003138BA">
            <w:pPr>
              <w:pStyle w:val="Odstavekseznama"/>
              <w:numPr>
                <w:ilvl w:val="0"/>
                <w:numId w:val="15"/>
              </w:numPr>
              <w:jc w:val="both"/>
              <w:rPr>
                <w:rStyle w:val="Hiperpovezava"/>
                <w:rFonts w:asciiTheme="minorHAnsi" w:hAnsiTheme="minorHAnsi" w:cstheme="minorHAnsi"/>
                <w:color w:val="auto"/>
                <w:sz w:val="22"/>
                <w:szCs w:val="22"/>
                <w:u w:val="none"/>
              </w:rPr>
            </w:pPr>
            <w:r w:rsidRPr="00CE56EA">
              <w:rPr>
                <w:rFonts w:asciiTheme="minorHAnsi" w:hAnsiTheme="minorHAnsi" w:cstheme="minorHAnsi"/>
                <w:sz w:val="22"/>
                <w:szCs w:val="22"/>
              </w:rPr>
              <w:t xml:space="preserve">Jelovčan, G., Muhič, M. in Gregorc, J. (2024). Mnenja staršev o rabi zaslonov v povezavi z izbranimi gibalnimi aktivnostmi predšolskih otrok. V: KRMAC, Nina (ur.), idr. </w:t>
            </w:r>
            <w:r w:rsidRPr="00CE56EA">
              <w:rPr>
                <w:rFonts w:asciiTheme="minorHAnsi" w:hAnsiTheme="minorHAnsi" w:cstheme="minorHAnsi"/>
                <w:i/>
                <w:iCs/>
                <w:sz w:val="22"/>
                <w:szCs w:val="22"/>
              </w:rPr>
              <w:t xml:space="preserve">Pedagoška vizija : premikanje izobraževanja od tradicije do inovacij - 50 let razvoja na Pedagoški fakulteti = A </w:t>
            </w:r>
            <w:proofErr w:type="spellStart"/>
            <w:r w:rsidRPr="00CE56EA">
              <w:rPr>
                <w:rFonts w:asciiTheme="minorHAnsi" w:hAnsiTheme="minorHAnsi" w:cstheme="minorHAnsi"/>
                <w:i/>
                <w:iCs/>
                <w:sz w:val="22"/>
                <w:szCs w:val="22"/>
              </w:rPr>
              <w:t>pedagogical</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vision</w:t>
            </w:r>
            <w:proofErr w:type="spellEnd"/>
            <w:r w:rsidRPr="00CE56EA">
              <w:rPr>
                <w:rFonts w:asciiTheme="minorHAnsi" w:hAnsiTheme="minorHAnsi" w:cstheme="minorHAnsi"/>
                <w:i/>
                <w:iCs/>
                <w:sz w:val="22"/>
                <w:szCs w:val="22"/>
              </w:rPr>
              <w:t xml:space="preserve"> : </w:t>
            </w:r>
            <w:proofErr w:type="spellStart"/>
            <w:r w:rsidRPr="00CE56EA">
              <w:rPr>
                <w:rFonts w:asciiTheme="minorHAnsi" w:hAnsiTheme="minorHAnsi" w:cstheme="minorHAnsi"/>
                <w:i/>
                <w:iCs/>
                <w:sz w:val="22"/>
                <w:szCs w:val="22"/>
              </w:rPr>
              <w:t>from</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tradition</w:t>
            </w:r>
            <w:proofErr w:type="spellEnd"/>
            <w:r w:rsidRPr="00CE56EA">
              <w:rPr>
                <w:rFonts w:asciiTheme="minorHAnsi" w:hAnsiTheme="minorHAnsi" w:cstheme="minorHAnsi"/>
                <w:i/>
                <w:iCs/>
                <w:sz w:val="22"/>
                <w:szCs w:val="22"/>
              </w:rPr>
              <w:t xml:space="preserve"> to </w:t>
            </w:r>
            <w:proofErr w:type="spellStart"/>
            <w:r w:rsidRPr="00CE56EA">
              <w:rPr>
                <w:rFonts w:asciiTheme="minorHAnsi" w:hAnsiTheme="minorHAnsi" w:cstheme="minorHAnsi"/>
                <w:i/>
                <w:iCs/>
                <w:sz w:val="22"/>
                <w:szCs w:val="22"/>
              </w:rPr>
              <w:t>innovation</w:t>
            </w:r>
            <w:proofErr w:type="spellEnd"/>
            <w:r w:rsidRPr="00CE56EA">
              <w:rPr>
                <w:rFonts w:asciiTheme="minorHAnsi" w:hAnsiTheme="minorHAnsi" w:cstheme="minorHAnsi"/>
                <w:i/>
                <w:iCs/>
                <w:sz w:val="22"/>
                <w:szCs w:val="22"/>
              </w:rPr>
              <w:t xml:space="preserve"> - 50 </w:t>
            </w:r>
            <w:proofErr w:type="spellStart"/>
            <w:r w:rsidRPr="00CE56EA">
              <w:rPr>
                <w:rFonts w:asciiTheme="minorHAnsi" w:hAnsiTheme="minorHAnsi" w:cstheme="minorHAnsi"/>
                <w:i/>
                <w:iCs/>
                <w:sz w:val="22"/>
                <w:szCs w:val="22"/>
              </w:rPr>
              <w:t>years</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of</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progress</w:t>
            </w:r>
            <w:proofErr w:type="spellEnd"/>
            <w:r w:rsidRPr="00CE56EA">
              <w:rPr>
                <w:rFonts w:asciiTheme="minorHAnsi" w:hAnsiTheme="minorHAnsi" w:cstheme="minorHAnsi"/>
                <w:i/>
                <w:iCs/>
                <w:sz w:val="22"/>
                <w:szCs w:val="22"/>
              </w:rPr>
              <w:t xml:space="preserve"> at </w:t>
            </w:r>
            <w:proofErr w:type="spellStart"/>
            <w:r w:rsidRPr="00CE56EA">
              <w:rPr>
                <w:rFonts w:asciiTheme="minorHAnsi" w:hAnsiTheme="minorHAnsi" w:cstheme="minorHAnsi"/>
                <w:i/>
                <w:iCs/>
                <w:sz w:val="22"/>
                <w:szCs w:val="22"/>
              </w:rPr>
              <w:t>the</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Faculty</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of</w:t>
            </w:r>
            <w:proofErr w:type="spellEnd"/>
            <w:r w:rsidRPr="00CE56EA">
              <w:rPr>
                <w:rFonts w:asciiTheme="minorHAnsi" w:hAnsiTheme="minorHAnsi" w:cstheme="minorHAnsi"/>
                <w:i/>
                <w:iCs/>
                <w:sz w:val="22"/>
                <w:szCs w:val="22"/>
              </w:rPr>
              <w:t xml:space="preserve"> </w:t>
            </w:r>
            <w:proofErr w:type="spellStart"/>
            <w:r w:rsidRPr="00CE56EA">
              <w:rPr>
                <w:rFonts w:asciiTheme="minorHAnsi" w:hAnsiTheme="minorHAnsi" w:cstheme="minorHAnsi"/>
                <w:i/>
                <w:iCs/>
                <w:sz w:val="22"/>
                <w:szCs w:val="22"/>
              </w:rPr>
              <w:t>Education</w:t>
            </w:r>
            <w:proofErr w:type="spellEnd"/>
            <w:r w:rsidRPr="00CE56EA">
              <w:rPr>
                <w:rFonts w:asciiTheme="minorHAnsi" w:hAnsiTheme="minorHAnsi" w:cstheme="minorHAnsi"/>
                <w:sz w:val="22"/>
                <w:szCs w:val="22"/>
              </w:rPr>
              <w:t xml:space="preserve"> (439-451). Založba Univerze na Primorskem, Knjižnica </w:t>
            </w:r>
            <w:proofErr w:type="spellStart"/>
            <w:r w:rsidRPr="00CE56EA">
              <w:rPr>
                <w:rFonts w:asciiTheme="minorHAnsi" w:hAnsiTheme="minorHAnsi" w:cstheme="minorHAnsi"/>
                <w:sz w:val="22"/>
                <w:szCs w:val="22"/>
              </w:rPr>
              <w:t>Ludus</w:t>
            </w:r>
            <w:proofErr w:type="spellEnd"/>
            <w:r w:rsidRPr="00CE56EA">
              <w:rPr>
                <w:rFonts w:asciiTheme="minorHAnsi" w:hAnsiTheme="minorHAnsi" w:cstheme="minorHAnsi"/>
                <w:sz w:val="22"/>
                <w:szCs w:val="22"/>
              </w:rPr>
              <w:t xml:space="preserve">. </w:t>
            </w:r>
            <w:hyperlink r:id="rId13" w:history="1">
              <w:r w:rsidRPr="00CE56EA">
                <w:rPr>
                  <w:rStyle w:val="Hiperpovezava"/>
                  <w:rFonts w:asciiTheme="minorHAnsi" w:hAnsiTheme="minorHAnsi" w:cstheme="minorHAnsi"/>
                  <w:color w:val="auto"/>
                  <w:sz w:val="22"/>
                  <w:szCs w:val="22"/>
                  <w:u w:val="none"/>
                </w:rPr>
                <w:t>https://www.hippocampus.si/ISBN/978-961-293-358-6.pdf</w:t>
              </w:r>
            </w:hyperlink>
          </w:p>
          <w:p w14:paraId="7D1E0B69" w14:textId="0DA90460" w:rsidR="003E00F3" w:rsidRPr="00CE56EA" w:rsidRDefault="003E00F3" w:rsidP="003138BA">
            <w:pPr>
              <w:pStyle w:val="Odstavekseznama"/>
              <w:numPr>
                <w:ilvl w:val="0"/>
                <w:numId w:val="15"/>
              </w:numPr>
              <w:jc w:val="both"/>
              <w:rPr>
                <w:rFonts w:asciiTheme="minorHAnsi" w:hAnsiTheme="minorHAnsi" w:cstheme="minorHAnsi"/>
                <w:sz w:val="22"/>
                <w:szCs w:val="22"/>
              </w:rPr>
            </w:pPr>
            <w:r w:rsidRPr="00CE56EA">
              <w:rPr>
                <w:rFonts w:asciiTheme="minorHAnsi" w:hAnsiTheme="minorHAnsi" w:cstheme="minorHAnsi"/>
                <w:sz w:val="22"/>
                <w:szCs w:val="22"/>
              </w:rPr>
              <w:t xml:space="preserve">Kovač, M., Videmšek, M., Jurak, G., Šuštaršič, A., Gregorc, J., Marinšek, M. in Jelovčan, G. (2021). Priporočila za izvajanje gibanja za predšolske otroke v času vračanja v vrtce po drugem valu, ko obstaja še vedno možnost okužbe s koronavirusom SARS-CoV-2. </w:t>
            </w:r>
            <w:proofErr w:type="spellStart"/>
            <w:r w:rsidRPr="00CE56EA">
              <w:rPr>
                <w:rFonts w:asciiTheme="minorHAnsi" w:hAnsiTheme="minorHAnsi" w:cstheme="minorHAnsi"/>
                <w:i/>
                <w:iCs/>
                <w:sz w:val="22"/>
                <w:szCs w:val="22"/>
              </w:rPr>
              <w:t>SLOfit</w:t>
            </w:r>
            <w:proofErr w:type="spellEnd"/>
            <w:r w:rsidRPr="00CE56EA">
              <w:rPr>
                <w:rFonts w:asciiTheme="minorHAnsi" w:hAnsiTheme="minorHAnsi" w:cstheme="minorHAnsi"/>
                <w:i/>
                <w:iCs/>
                <w:sz w:val="22"/>
                <w:szCs w:val="22"/>
              </w:rPr>
              <w:t xml:space="preserve"> nasvet</w:t>
            </w:r>
            <w:r w:rsidRPr="00CE56EA">
              <w:rPr>
                <w:rFonts w:asciiTheme="minorHAnsi" w:hAnsiTheme="minorHAnsi" w:cstheme="minorHAnsi"/>
                <w:sz w:val="22"/>
                <w:szCs w:val="22"/>
              </w:rPr>
              <w:t xml:space="preserve">. </w:t>
            </w:r>
            <w:hyperlink r:id="rId14" w:history="1">
              <w:r w:rsidRPr="00CE56EA">
                <w:rPr>
                  <w:rStyle w:val="Hiperpovezava"/>
                  <w:rFonts w:asciiTheme="minorHAnsi" w:hAnsiTheme="minorHAnsi" w:cstheme="minorHAnsi"/>
                  <w:color w:val="auto"/>
                  <w:sz w:val="22"/>
                  <w:szCs w:val="22"/>
                  <w:u w:val="none"/>
                </w:rPr>
                <w:t>https://www.slofit.org/slofit-nasvet/ArticleID/243/Priporo%C4%8Dila-za-izvajanje-gibanja-za-pred%C5%A1olske-otroke-v-%C4%8Dasu-vra%C4%8Danja-v-vrtce-po-drugem-valu-ko-obstaja-%C5%A1e-vedno-mo%C5%BEnost-oku%C5%BEbe-s-koronavirusom-SARS-CoV-2</w:t>
              </w:r>
            </w:hyperlink>
            <w:r w:rsidRPr="00CE56EA">
              <w:rPr>
                <w:rFonts w:asciiTheme="minorHAnsi" w:hAnsiTheme="minorHAnsi" w:cstheme="minorHAnsi"/>
                <w:sz w:val="22"/>
                <w:szCs w:val="22"/>
              </w:rPr>
              <w:t>, http://www.slofit.org/slofit-nasvet</w:t>
            </w:r>
          </w:p>
          <w:p w14:paraId="17F27D96" w14:textId="3EFCB94B" w:rsidR="003E00F3" w:rsidRPr="00CE56EA" w:rsidRDefault="003E00F3" w:rsidP="003138BA">
            <w:pPr>
              <w:pStyle w:val="Odstavekseznama"/>
              <w:numPr>
                <w:ilvl w:val="0"/>
                <w:numId w:val="15"/>
              </w:numPr>
              <w:jc w:val="both"/>
              <w:rPr>
                <w:rFonts w:asciiTheme="minorHAnsi" w:hAnsiTheme="minorHAnsi" w:cstheme="minorHAnsi"/>
                <w:color w:val="000000" w:themeColor="text1"/>
                <w:sz w:val="22"/>
                <w:szCs w:val="22"/>
              </w:rPr>
            </w:pPr>
            <w:proofErr w:type="spellStart"/>
            <w:r w:rsidRPr="00CE56EA">
              <w:rPr>
                <w:rFonts w:asciiTheme="minorHAnsi" w:hAnsiTheme="minorHAnsi" w:cstheme="minorHAnsi"/>
                <w:sz w:val="22"/>
                <w:szCs w:val="22"/>
              </w:rPr>
              <w:t>Zurc</w:t>
            </w:r>
            <w:proofErr w:type="spellEnd"/>
            <w:r w:rsidRPr="00CE56EA">
              <w:rPr>
                <w:rFonts w:asciiTheme="minorHAnsi" w:hAnsiTheme="minorHAnsi" w:cstheme="minorHAnsi"/>
                <w:sz w:val="22"/>
                <w:szCs w:val="22"/>
              </w:rPr>
              <w:t xml:space="preserve">, J., Jelovčan, G. in Štemberger, V. (2022). Pomen gibalnih/športnih aktivnosti pri obvladovanju vedenjskih težav učenk in učencev v osnovni šoli, </w:t>
            </w:r>
            <w:proofErr w:type="spellStart"/>
            <w:r w:rsidRPr="00CE56EA">
              <w:rPr>
                <w:rFonts w:asciiTheme="minorHAnsi" w:hAnsiTheme="minorHAnsi" w:cstheme="minorHAnsi"/>
                <w:sz w:val="22"/>
                <w:szCs w:val="22"/>
              </w:rPr>
              <w:t>The</w:t>
            </w:r>
            <w:proofErr w:type="spellEnd"/>
            <w:r w:rsidRPr="00CE56EA">
              <w:rPr>
                <w:rFonts w:asciiTheme="minorHAnsi" w:hAnsiTheme="minorHAnsi" w:cstheme="minorHAnsi"/>
                <w:sz w:val="22"/>
                <w:szCs w:val="22"/>
              </w:rPr>
              <w:t xml:space="preserve"> role </w:t>
            </w:r>
            <w:proofErr w:type="spellStart"/>
            <w:r w:rsidRPr="00CE56EA">
              <w:rPr>
                <w:rFonts w:asciiTheme="minorHAnsi" w:hAnsiTheme="minorHAnsi" w:cstheme="minorHAnsi"/>
                <w:sz w:val="22"/>
                <w:szCs w:val="22"/>
              </w:rPr>
              <w:t>of</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physical</w:t>
            </w:r>
            <w:proofErr w:type="spellEnd"/>
            <w:r w:rsidRPr="00CE56EA">
              <w:rPr>
                <w:rFonts w:asciiTheme="minorHAnsi" w:hAnsiTheme="minorHAnsi" w:cstheme="minorHAnsi"/>
                <w:sz w:val="22"/>
                <w:szCs w:val="22"/>
              </w:rPr>
              <w:t>/</w:t>
            </w:r>
            <w:proofErr w:type="spellStart"/>
            <w:r w:rsidRPr="00CE56EA">
              <w:rPr>
                <w:rFonts w:asciiTheme="minorHAnsi" w:hAnsiTheme="minorHAnsi" w:cstheme="minorHAnsi"/>
                <w:sz w:val="22"/>
                <w:szCs w:val="22"/>
              </w:rPr>
              <w:t>sporting</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activities</w:t>
            </w:r>
            <w:proofErr w:type="spellEnd"/>
            <w:r w:rsidRPr="00CE56EA">
              <w:rPr>
                <w:rFonts w:asciiTheme="minorHAnsi" w:hAnsiTheme="minorHAnsi" w:cstheme="minorHAnsi"/>
                <w:sz w:val="22"/>
                <w:szCs w:val="22"/>
              </w:rPr>
              <w:t xml:space="preserve"> in </w:t>
            </w:r>
            <w:proofErr w:type="spellStart"/>
            <w:r w:rsidRPr="00CE56EA">
              <w:rPr>
                <w:rFonts w:asciiTheme="minorHAnsi" w:hAnsiTheme="minorHAnsi" w:cstheme="minorHAnsi"/>
                <w:sz w:val="22"/>
                <w:szCs w:val="22"/>
              </w:rPr>
              <w:t>coping</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with</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behaviour</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problems</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among</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primary</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school</w:t>
            </w:r>
            <w:proofErr w:type="spellEnd"/>
            <w:r w:rsidRPr="00CE56EA">
              <w:rPr>
                <w:rFonts w:asciiTheme="minorHAnsi" w:hAnsiTheme="minorHAnsi" w:cstheme="minorHAnsi"/>
                <w:sz w:val="22"/>
                <w:szCs w:val="22"/>
              </w:rPr>
              <w:t xml:space="preserve"> </w:t>
            </w:r>
            <w:proofErr w:type="spellStart"/>
            <w:r w:rsidRPr="00CE56EA">
              <w:rPr>
                <w:rFonts w:asciiTheme="minorHAnsi" w:hAnsiTheme="minorHAnsi" w:cstheme="minorHAnsi"/>
                <w:sz w:val="22"/>
                <w:szCs w:val="22"/>
              </w:rPr>
              <w:t>students</w:t>
            </w:r>
            <w:proofErr w:type="spellEnd"/>
            <w:r w:rsidRPr="00CE56EA">
              <w:rPr>
                <w:rFonts w:asciiTheme="minorHAnsi" w:hAnsiTheme="minorHAnsi" w:cstheme="minorHAnsi"/>
                <w:sz w:val="22"/>
                <w:szCs w:val="22"/>
              </w:rPr>
              <w:t xml:space="preserve">. </w:t>
            </w:r>
            <w:r w:rsidRPr="00CE56EA">
              <w:rPr>
                <w:rFonts w:asciiTheme="minorHAnsi" w:hAnsiTheme="minorHAnsi" w:cstheme="minorHAnsi"/>
                <w:i/>
                <w:iCs/>
                <w:sz w:val="22"/>
                <w:szCs w:val="22"/>
              </w:rPr>
              <w:t>Revija za elementarno izobraževanje</w:t>
            </w:r>
            <w:r w:rsidRPr="00CE56EA">
              <w:rPr>
                <w:rFonts w:asciiTheme="minorHAnsi" w:hAnsiTheme="minorHAnsi" w:cstheme="minorHAnsi"/>
                <w:sz w:val="22"/>
                <w:szCs w:val="22"/>
              </w:rPr>
              <w:t xml:space="preserve">, 15(4), 409-425. </w:t>
            </w:r>
            <w:hyperlink r:id="rId15" w:history="1">
              <w:r w:rsidRPr="00CE56EA">
                <w:rPr>
                  <w:rStyle w:val="Hiperpovezava"/>
                  <w:rFonts w:asciiTheme="minorHAnsi" w:hAnsiTheme="minorHAnsi" w:cstheme="minorHAnsi"/>
                  <w:color w:val="auto"/>
                  <w:sz w:val="22"/>
                  <w:szCs w:val="22"/>
                  <w:u w:val="none"/>
                </w:rPr>
                <w:t>https://journals.um.si/index.php/education/issue/view/277</w:t>
              </w:r>
            </w:hyperlink>
          </w:p>
        </w:tc>
      </w:tr>
    </w:tbl>
    <w:p w14:paraId="760F2C7F" w14:textId="3F2AEAB7" w:rsidR="00D82B54" w:rsidRPr="00CE56EA" w:rsidRDefault="00D82B54">
      <w:pPr>
        <w:rPr>
          <w:rFonts w:asciiTheme="minorHAnsi" w:hAnsiTheme="minorHAnsi" w:cstheme="minorHAnsi"/>
          <w:b/>
          <w:bCs/>
          <w:color w:val="000000" w:themeColor="text1"/>
          <w:sz w:val="22"/>
          <w:szCs w:val="22"/>
        </w:rPr>
      </w:pPr>
    </w:p>
    <w:p w14:paraId="79C4C7BF" w14:textId="77777777" w:rsidR="0072103E" w:rsidRPr="00CE56EA" w:rsidRDefault="0072103E" w:rsidP="003E00F3">
      <w:pPr>
        <w:rPr>
          <w:rFonts w:asciiTheme="minorHAnsi" w:hAnsiTheme="minorHAnsi" w:cstheme="minorHAnsi"/>
          <w:color w:val="000000" w:themeColor="text1"/>
          <w:sz w:val="22"/>
          <w:szCs w:val="22"/>
        </w:rPr>
      </w:pPr>
      <w:bookmarkStart w:id="2" w:name="rec5"/>
      <w:bookmarkEnd w:id="2"/>
    </w:p>
    <w:sectPr w:rsidR="0072103E" w:rsidRPr="00CE56EA" w:rsidSect="00184D6A">
      <w:footerReference w:type="even" r:id="rId16"/>
      <w:footerReference w:type="default" r:id="rId17"/>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8D753" w14:textId="77777777" w:rsidR="00A85369" w:rsidRDefault="00A85369">
      <w:r>
        <w:separator/>
      </w:r>
    </w:p>
  </w:endnote>
  <w:endnote w:type="continuationSeparator" w:id="0">
    <w:p w14:paraId="787F3F32" w14:textId="77777777" w:rsidR="00A85369" w:rsidRDefault="00A8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7039" w14:textId="77777777" w:rsidR="003B18EC" w:rsidRDefault="003B18E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7D2389" w14:textId="77777777" w:rsidR="003B18EC" w:rsidRDefault="003B18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EA4CC" w14:textId="40543909" w:rsidR="003B18EC" w:rsidRDefault="003B18EC">
    <w:pPr>
      <w:pStyle w:val="Noga"/>
      <w:framePr w:wrap="around" w:vAnchor="text" w:hAnchor="margin" w:xAlign="center" w:y="1"/>
      <w:rPr>
        <w:rStyle w:val="tevilkastrani"/>
        <w:rFonts w:ascii="Microsoft Sans Serif" w:hAnsi="Microsoft Sans Serif" w:cs="Microsoft Sans Serif"/>
        <w:sz w:val="20"/>
      </w:rPr>
    </w:pPr>
    <w:r>
      <w:rPr>
        <w:rStyle w:val="tevilkastrani"/>
        <w:rFonts w:ascii="Microsoft Sans Serif" w:hAnsi="Microsoft Sans Serif" w:cs="Microsoft Sans Serif"/>
        <w:sz w:val="20"/>
      </w:rPr>
      <w:fldChar w:fldCharType="begin"/>
    </w:r>
    <w:r>
      <w:rPr>
        <w:rStyle w:val="tevilkastrani"/>
        <w:rFonts w:ascii="Microsoft Sans Serif" w:hAnsi="Microsoft Sans Serif" w:cs="Microsoft Sans Serif"/>
        <w:sz w:val="20"/>
      </w:rPr>
      <w:instrText xml:space="preserve">PAGE  </w:instrText>
    </w:r>
    <w:r>
      <w:rPr>
        <w:rStyle w:val="tevilkastrani"/>
        <w:rFonts w:ascii="Microsoft Sans Serif" w:hAnsi="Microsoft Sans Serif" w:cs="Microsoft Sans Serif"/>
        <w:sz w:val="20"/>
      </w:rPr>
      <w:fldChar w:fldCharType="separate"/>
    </w:r>
    <w:r w:rsidR="008662B6">
      <w:rPr>
        <w:rStyle w:val="tevilkastrani"/>
        <w:rFonts w:ascii="Microsoft Sans Serif" w:hAnsi="Microsoft Sans Serif" w:cs="Microsoft Sans Serif"/>
        <w:noProof/>
        <w:sz w:val="20"/>
      </w:rPr>
      <w:t>6</w:t>
    </w:r>
    <w:r>
      <w:rPr>
        <w:rStyle w:val="tevilkastrani"/>
        <w:rFonts w:ascii="Microsoft Sans Serif" w:hAnsi="Microsoft Sans Serif" w:cs="Microsoft Sans Serif"/>
        <w:sz w:val="20"/>
      </w:rPr>
      <w:fldChar w:fldCharType="end"/>
    </w:r>
  </w:p>
  <w:p w14:paraId="2FF514C8" w14:textId="77777777" w:rsidR="003B18EC" w:rsidRDefault="003B18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E861" w14:textId="77777777" w:rsidR="00A85369" w:rsidRDefault="00A85369">
      <w:r>
        <w:separator/>
      </w:r>
    </w:p>
  </w:footnote>
  <w:footnote w:type="continuationSeparator" w:id="0">
    <w:p w14:paraId="3670949C" w14:textId="77777777" w:rsidR="00A85369" w:rsidRDefault="00A85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7"/>
    <w:lvl w:ilvl="0">
      <w:start w:val="1"/>
      <w:numFmt w:val="decimal"/>
      <w:lvlText w:val="%1."/>
      <w:lvlJc w:val="left"/>
      <w:pPr>
        <w:tabs>
          <w:tab w:val="num" w:pos="0"/>
        </w:tabs>
        <w:ind w:left="0" w:hanging="360"/>
      </w:pPr>
    </w:lvl>
    <w:lvl w:ilvl="1">
      <w:start w:val="1"/>
      <w:numFmt w:val="lowerLetter"/>
      <w:lvlText w:val="%2."/>
      <w:lvlJc w:val="left"/>
      <w:pPr>
        <w:tabs>
          <w:tab w:val="num" w:pos="720"/>
        </w:tabs>
        <w:ind w:left="720" w:hanging="360"/>
      </w:pPr>
    </w:lvl>
    <w:lvl w:ilvl="2">
      <w:start w:val="1"/>
      <w:numFmt w:val="decimal"/>
      <w:lvlText w:val="%3."/>
      <w:lvlJc w:val="left"/>
      <w:pPr>
        <w:tabs>
          <w:tab w:val="num" w:pos="1620"/>
        </w:tabs>
        <w:ind w:left="162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0000003"/>
    <w:multiLevelType w:val="multilevel"/>
    <w:tmpl w:val="00000003"/>
    <w:name w:val="WW8Num3"/>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00000006"/>
    <w:multiLevelType w:val="multilevel"/>
    <w:tmpl w:val="00000006"/>
    <w:name w:val="WW8Num6"/>
    <w:lvl w:ilvl="0">
      <w:start w:val="1"/>
      <w:numFmt w:val="bullet"/>
      <w:lvlText w:val=""/>
      <w:lvlJc w:val="left"/>
      <w:pPr>
        <w:tabs>
          <w:tab w:val="num" w:pos="707"/>
        </w:tabs>
        <w:ind w:left="707" w:hanging="283"/>
      </w:pPr>
      <w:rPr>
        <w:rFonts w:ascii="Wingdings 2" w:hAnsi="Wingdings 2" w:cs="Times New Roman"/>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4" w15:restartNumberingAfterBreak="0">
    <w:nsid w:val="00000008"/>
    <w:multiLevelType w:val="multilevel"/>
    <w:tmpl w:val="00000008"/>
    <w:name w:val="WW8Num8"/>
    <w:lvl w:ilvl="0">
      <w:start w:val="1"/>
      <w:numFmt w:val="bullet"/>
      <w:lvlText w:val=""/>
      <w:lvlJc w:val="left"/>
      <w:pPr>
        <w:tabs>
          <w:tab w:val="num" w:pos="1440"/>
        </w:tabs>
        <w:ind w:left="1440" w:hanging="360"/>
      </w:pPr>
      <w:rPr>
        <w:rFonts w:ascii="Symbol" w:hAnsi="Symbol" w:cs="Times New Roman"/>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Times New Roman"/>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Times New Roman"/>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5" w15:restartNumberingAfterBreak="0">
    <w:nsid w:val="00000009"/>
    <w:multiLevelType w:val="singleLevel"/>
    <w:tmpl w:val="00000009"/>
    <w:name w:val="WW8Num9"/>
    <w:lvl w:ilvl="0">
      <w:start w:val="15"/>
      <w:numFmt w:val="bullet"/>
      <w:lvlText w:val="-"/>
      <w:lvlJc w:val="left"/>
      <w:pPr>
        <w:tabs>
          <w:tab w:val="num" w:pos="0"/>
        </w:tabs>
        <w:ind w:left="720" w:hanging="360"/>
      </w:pPr>
      <w:rPr>
        <w:rFonts w:ascii="Times New Roman" w:hAnsi="Times New Roman" w:cs="Times New Roman" w:hint="default"/>
      </w:rPr>
    </w:lvl>
  </w:abstractNum>
  <w:abstractNum w:abstractNumId="6"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0000000E"/>
    <w:name w:val="WW8Num14"/>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1"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4816F90"/>
    <w:multiLevelType w:val="hybridMultilevel"/>
    <w:tmpl w:val="5BAAD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9E2030"/>
    <w:multiLevelType w:val="hybridMultilevel"/>
    <w:tmpl w:val="0AEA07FE"/>
    <w:lvl w:ilvl="0" w:tplc="23FE44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D00666"/>
    <w:multiLevelType w:val="hybridMultilevel"/>
    <w:tmpl w:val="5F723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2E1524"/>
    <w:multiLevelType w:val="hybridMultilevel"/>
    <w:tmpl w:val="281E78CA"/>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18" w15:restartNumberingAfterBreak="0">
    <w:nsid w:val="29C23D87"/>
    <w:multiLevelType w:val="hybridMultilevel"/>
    <w:tmpl w:val="0240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390069"/>
    <w:multiLevelType w:val="hybridMultilevel"/>
    <w:tmpl w:val="F4C84034"/>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051C7"/>
    <w:multiLevelType w:val="hybridMultilevel"/>
    <w:tmpl w:val="A0882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12C53"/>
    <w:multiLevelType w:val="hybridMultilevel"/>
    <w:tmpl w:val="29D40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5A7C7A"/>
    <w:multiLevelType w:val="hybridMultilevel"/>
    <w:tmpl w:val="301AD1AA"/>
    <w:lvl w:ilvl="0" w:tplc="0424000F">
      <w:start w:val="1"/>
      <w:numFmt w:val="decimal"/>
      <w:lvlText w:val="%1."/>
      <w:lvlJc w:val="left"/>
      <w:pPr>
        <w:tabs>
          <w:tab w:val="num" w:pos="283"/>
        </w:tabs>
        <w:ind w:left="283"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F763B"/>
    <w:multiLevelType w:val="multilevel"/>
    <w:tmpl w:val="20A272EE"/>
    <w:styleLink w:val="KazaloslikVerdana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abstractNumId w:val="26"/>
  </w:num>
  <w:num w:numId="2">
    <w:abstractNumId w:val="17"/>
  </w:num>
  <w:num w:numId="3">
    <w:abstractNumId w:val="16"/>
  </w:num>
  <w:num w:numId="4">
    <w:abstractNumId w:val="15"/>
  </w:num>
  <w:num w:numId="5">
    <w:abstractNumId w:val="20"/>
  </w:num>
  <w:num w:numId="6">
    <w:abstractNumId w:val="24"/>
  </w:num>
  <w:num w:numId="7">
    <w:abstractNumId w:val="21"/>
  </w:num>
  <w:num w:numId="8">
    <w:abstractNumId w:val="18"/>
  </w:num>
  <w:num w:numId="9">
    <w:abstractNumId w:val="25"/>
  </w:num>
  <w:num w:numId="10">
    <w:abstractNumId w:val="19"/>
  </w:num>
  <w:num w:numId="11">
    <w:abstractNumId w:val="12"/>
  </w:num>
  <w:num w:numId="12">
    <w:abstractNumId w:val="14"/>
  </w:num>
  <w:num w:numId="13">
    <w:abstractNumId w:val="22"/>
  </w:num>
  <w:num w:numId="14">
    <w:abstractNumId w:val="13"/>
  </w:num>
  <w:num w:numId="1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0FB"/>
    <w:rsid w:val="0000148E"/>
    <w:rsid w:val="000015DD"/>
    <w:rsid w:val="00001EB7"/>
    <w:rsid w:val="00004122"/>
    <w:rsid w:val="00004AE0"/>
    <w:rsid w:val="0000525F"/>
    <w:rsid w:val="00006708"/>
    <w:rsid w:val="000101E8"/>
    <w:rsid w:val="00010344"/>
    <w:rsid w:val="000115BD"/>
    <w:rsid w:val="000126BA"/>
    <w:rsid w:val="00015263"/>
    <w:rsid w:val="00015A97"/>
    <w:rsid w:val="00016220"/>
    <w:rsid w:val="0001794F"/>
    <w:rsid w:val="00017CB7"/>
    <w:rsid w:val="00017D82"/>
    <w:rsid w:val="000244CB"/>
    <w:rsid w:val="00024EFE"/>
    <w:rsid w:val="000258B0"/>
    <w:rsid w:val="00025A83"/>
    <w:rsid w:val="0002601D"/>
    <w:rsid w:val="00026587"/>
    <w:rsid w:val="00026BD3"/>
    <w:rsid w:val="00026DE0"/>
    <w:rsid w:val="00027971"/>
    <w:rsid w:val="000279FC"/>
    <w:rsid w:val="0003256D"/>
    <w:rsid w:val="000330B7"/>
    <w:rsid w:val="0003465B"/>
    <w:rsid w:val="00036411"/>
    <w:rsid w:val="00042E66"/>
    <w:rsid w:val="00043B98"/>
    <w:rsid w:val="00043F00"/>
    <w:rsid w:val="000446F5"/>
    <w:rsid w:val="00044D8D"/>
    <w:rsid w:val="00045626"/>
    <w:rsid w:val="00046C40"/>
    <w:rsid w:val="000475D4"/>
    <w:rsid w:val="00047DD7"/>
    <w:rsid w:val="00052A50"/>
    <w:rsid w:val="00053FCB"/>
    <w:rsid w:val="00057B9F"/>
    <w:rsid w:val="0006015D"/>
    <w:rsid w:val="000624A2"/>
    <w:rsid w:val="00062E3B"/>
    <w:rsid w:val="000631D2"/>
    <w:rsid w:val="0006340D"/>
    <w:rsid w:val="00064BBA"/>
    <w:rsid w:val="00064D23"/>
    <w:rsid w:val="000651B0"/>
    <w:rsid w:val="0006609A"/>
    <w:rsid w:val="000670CE"/>
    <w:rsid w:val="00070042"/>
    <w:rsid w:val="00070B52"/>
    <w:rsid w:val="0007224E"/>
    <w:rsid w:val="0007446A"/>
    <w:rsid w:val="0008204F"/>
    <w:rsid w:val="00083BBD"/>
    <w:rsid w:val="000875E8"/>
    <w:rsid w:val="0009096E"/>
    <w:rsid w:val="00091D5F"/>
    <w:rsid w:val="00092E94"/>
    <w:rsid w:val="000938FB"/>
    <w:rsid w:val="00097309"/>
    <w:rsid w:val="000A0851"/>
    <w:rsid w:val="000A0A61"/>
    <w:rsid w:val="000A2EC9"/>
    <w:rsid w:val="000A566C"/>
    <w:rsid w:val="000A6088"/>
    <w:rsid w:val="000A6573"/>
    <w:rsid w:val="000A708F"/>
    <w:rsid w:val="000ADF6A"/>
    <w:rsid w:val="000B162D"/>
    <w:rsid w:val="000B1F85"/>
    <w:rsid w:val="000B2005"/>
    <w:rsid w:val="000B2272"/>
    <w:rsid w:val="000B3301"/>
    <w:rsid w:val="000B4922"/>
    <w:rsid w:val="000B4F79"/>
    <w:rsid w:val="000B6376"/>
    <w:rsid w:val="000C042D"/>
    <w:rsid w:val="000C10F8"/>
    <w:rsid w:val="000C4BC8"/>
    <w:rsid w:val="000C5638"/>
    <w:rsid w:val="000D0D82"/>
    <w:rsid w:val="000D1284"/>
    <w:rsid w:val="000D13F4"/>
    <w:rsid w:val="000D2968"/>
    <w:rsid w:val="000D4D76"/>
    <w:rsid w:val="000D7000"/>
    <w:rsid w:val="000D7F8E"/>
    <w:rsid w:val="000E0697"/>
    <w:rsid w:val="000E0FB9"/>
    <w:rsid w:val="000E17B7"/>
    <w:rsid w:val="000E1A69"/>
    <w:rsid w:val="000E5699"/>
    <w:rsid w:val="000E70D7"/>
    <w:rsid w:val="000F1719"/>
    <w:rsid w:val="000F18CD"/>
    <w:rsid w:val="000F288F"/>
    <w:rsid w:val="000F2EA5"/>
    <w:rsid w:val="000F3312"/>
    <w:rsid w:val="000F4386"/>
    <w:rsid w:val="000F5989"/>
    <w:rsid w:val="000F6784"/>
    <w:rsid w:val="000F7259"/>
    <w:rsid w:val="00100A9F"/>
    <w:rsid w:val="001020E8"/>
    <w:rsid w:val="00102473"/>
    <w:rsid w:val="00102528"/>
    <w:rsid w:val="001027AA"/>
    <w:rsid w:val="00102B55"/>
    <w:rsid w:val="0011236F"/>
    <w:rsid w:val="00124611"/>
    <w:rsid w:val="00126BD3"/>
    <w:rsid w:val="0012726F"/>
    <w:rsid w:val="00131B00"/>
    <w:rsid w:val="0013295A"/>
    <w:rsid w:val="001329A5"/>
    <w:rsid w:val="001365BB"/>
    <w:rsid w:val="00137650"/>
    <w:rsid w:val="00140C91"/>
    <w:rsid w:val="00141109"/>
    <w:rsid w:val="001420AE"/>
    <w:rsid w:val="00143C75"/>
    <w:rsid w:val="0014469E"/>
    <w:rsid w:val="001455EC"/>
    <w:rsid w:val="00145CDD"/>
    <w:rsid w:val="00146051"/>
    <w:rsid w:val="00147D5B"/>
    <w:rsid w:val="00150010"/>
    <w:rsid w:val="00151C58"/>
    <w:rsid w:val="00152F82"/>
    <w:rsid w:val="0015674D"/>
    <w:rsid w:val="00161AE7"/>
    <w:rsid w:val="0016467A"/>
    <w:rsid w:val="001658C9"/>
    <w:rsid w:val="00166935"/>
    <w:rsid w:val="0017028D"/>
    <w:rsid w:val="00170EAB"/>
    <w:rsid w:val="001712BD"/>
    <w:rsid w:val="00171457"/>
    <w:rsid w:val="001719C2"/>
    <w:rsid w:val="001722E8"/>
    <w:rsid w:val="0017230B"/>
    <w:rsid w:val="00174D18"/>
    <w:rsid w:val="00174E8E"/>
    <w:rsid w:val="00175049"/>
    <w:rsid w:val="001767EA"/>
    <w:rsid w:val="00180379"/>
    <w:rsid w:val="00180DFD"/>
    <w:rsid w:val="0018313C"/>
    <w:rsid w:val="00184441"/>
    <w:rsid w:val="00184D6A"/>
    <w:rsid w:val="00184E5B"/>
    <w:rsid w:val="00185756"/>
    <w:rsid w:val="00186425"/>
    <w:rsid w:val="00187793"/>
    <w:rsid w:val="00187AEF"/>
    <w:rsid w:val="00191FB3"/>
    <w:rsid w:val="00192C3F"/>
    <w:rsid w:val="0019728F"/>
    <w:rsid w:val="00197658"/>
    <w:rsid w:val="001A01DB"/>
    <w:rsid w:val="001A0CC1"/>
    <w:rsid w:val="001A2004"/>
    <w:rsid w:val="001A2E92"/>
    <w:rsid w:val="001A2F3D"/>
    <w:rsid w:val="001A3151"/>
    <w:rsid w:val="001A5115"/>
    <w:rsid w:val="001A7DD6"/>
    <w:rsid w:val="001B0825"/>
    <w:rsid w:val="001B475B"/>
    <w:rsid w:val="001B5AFA"/>
    <w:rsid w:val="001C0636"/>
    <w:rsid w:val="001C087F"/>
    <w:rsid w:val="001C1D3F"/>
    <w:rsid w:val="001C1F54"/>
    <w:rsid w:val="001C3767"/>
    <w:rsid w:val="001C46B4"/>
    <w:rsid w:val="001C59CC"/>
    <w:rsid w:val="001C64ED"/>
    <w:rsid w:val="001C6FB5"/>
    <w:rsid w:val="001D1136"/>
    <w:rsid w:val="001D4509"/>
    <w:rsid w:val="001D4591"/>
    <w:rsid w:val="001D4E57"/>
    <w:rsid w:val="001D5345"/>
    <w:rsid w:val="001D6463"/>
    <w:rsid w:val="001D6D0A"/>
    <w:rsid w:val="001D6E9B"/>
    <w:rsid w:val="001D7038"/>
    <w:rsid w:val="001D7411"/>
    <w:rsid w:val="001D77F4"/>
    <w:rsid w:val="001E507D"/>
    <w:rsid w:val="001E52F5"/>
    <w:rsid w:val="001E5F92"/>
    <w:rsid w:val="001E65FE"/>
    <w:rsid w:val="001E7EED"/>
    <w:rsid w:val="001F058F"/>
    <w:rsid w:val="001F16A6"/>
    <w:rsid w:val="001F2EEE"/>
    <w:rsid w:val="001F3905"/>
    <w:rsid w:val="001F7422"/>
    <w:rsid w:val="00200286"/>
    <w:rsid w:val="0020124C"/>
    <w:rsid w:val="00201D4C"/>
    <w:rsid w:val="002041D7"/>
    <w:rsid w:val="00205AEE"/>
    <w:rsid w:val="00206E93"/>
    <w:rsid w:val="0021189A"/>
    <w:rsid w:val="00211A3B"/>
    <w:rsid w:val="0021342E"/>
    <w:rsid w:val="00214D21"/>
    <w:rsid w:val="00215F9C"/>
    <w:rsid w:val="0021669C"/>
    <w:rsid w:val="00217C15"/>
    <w:rsid w:val="00220B45"/>
    <w:rsid w:val="0022391A"/>
    <w:rsid w:val="002253DE"/>
    <w:rsid w:val="00225D6B"/>
    <w:rsid w:val="00225EEE"/>
    <w:rsid w:val="00226636"/>
    <w:rsid w:val="00226F74"/>
    <w:rsid w:val="00227304"/>
    <w:rsid w:val="00230255"/>
    <w:rsid w:val="0023621E"/>
    <w:rsid w:val="00236AF7"/>
    <w:rsid w:val="00236FDF"/>
    <w:rsid w:val="00237AD2"/>
    <w:rsid w:val="00237B18"/>
    <w:rsid w:val="00240274"/>
    <w:rsid w:val="00240D8A"/>
    <w:rsid w:val="00242B19"/>
    <w:rsid w:val="00243251"/>
    <w:rsid w:val="00244E42"/>
    <w:rsid w:val="0024676A"/>
    <w:rsid w:val="00247B17"/>
    <w:rsid w:val="00247B40"/>
    <w:rsid w:val="00253BD9"/>
    <w:rsid w:val="00255FE9"/>
    <w:rsid w:val="00256539"/>
    <w:rsid w:val="0025665D"/>
    <w:rsid w:val="00257057"/>
    <w:rsid w:val="0025731F"/>
    <w:rsid w:val="00260064"/>
    <w:rsid w:val="00261082"/>
    <w:rsid w:val="00261BF9"/>
    <w:rsid w:val="00262038"/>
    <w:rsid w:val="00263A7D"/>
    <w:rsid w:val="00263FDC"/>
    <w:rsid w:val="002643EE"/>
    <w:rsid w:val="002653D8"/>
    <w:rsid w:val="00265FD2"/>
    <w:rsid w:val="0026651C"/>
    <w:rsid w:val="00266602"/>
    <w:rsid w:val="0027133F"/>
    <w:rsid w:val="002714E1"/>
    <w:rsid w:val="002730D1"/>
    <w:rsid w:val="002739FE"/>
    <w:rsid w:val="00280FED"/>
    <w:rsid w:val="00281C6E"/>
    <w:rsid w:val="00281D81"/>
    <w:rsid w:val="002836A0"/>
    <w:rsid w:val="00286554"/>
    <w:rsid w:val="00286BB0"/>
    <w:rsid w:val="00287D26"/>
    <w:rsid w:val="0029051A"/>
    <w:rsid w:val="00290BF0"/>
    <w:rsid w:val="00290E2B"/>
    <w:rsid w:val="002917F9"/>
    <w:rsid w:val="00291DF4"/>
    <w:rsid w:val="0029474D"/>
    <w:rsid w:val="002953E9"/>
    <w:rsid w:val="00295B20"/>
    <w:rsid w:val="00295FDF"/>
    <w:rsid w:val="00296D37"/>
    <w:rsid w:val="00296E2A"/>
    <w:rsid w:val="0029787B"/>
    <w:rsid w:val="002978D9"/>
    <w:rsid w:val="002A0141"/>
    <w:rsid w:val="002A16CC"/>
    <w:rsid w:val="002A2900"/>
    <w:rsid w:val="002A3F58"/>
    <w:rsid w:val="002A5BBD"/>
    <w:rsid w:val="002A5EB0"/>
    <w:rsid w:val="002A6F0E"/>
    <w:rsid w:val="002B1295"/>
    <w:rsid w:val="002B2A58"/>
    <w:rsid w:val="002B3ADD"/>
    <w:rsid w:val="002B3F68"/>
    <w:rsid w:val="002B503B"/>
    <w:rsid w:val="002B6371"/>
    <w:rsid w:val="002B71E8"/>
    <w:rsid w:val="002C069A"/>
    <w:rsid w:val="002C06E6"/>
    <w:rsid w:val="002C0905"/>
    <w:rsid w:val="002C0ADA"/>
    <w:rsid w:val="002C2325"/>
    <w:rsid w:val="002C2C0F"/>
    <w:rsid w:val="002C35D1"/>
    <w:rsid w:val="002C6F07"/>
    <w:rsid w:val="002D15F2"/>
    <w:rsid w:val="002D24B8"/>
    <w:rsid w:val="002D5319"/>
    <w:rsid w:val="002D6419"/>
    <w:rsid w:val="002D64F8"/>
    <w:rsid w:val="002D68AA"/>
    <w:rsid w:val="002E1156"/>
    <w:rsid w:val="002E615D"/>
    <w:rsid w:val="002F0AF6"/>
    <w:rsid w:val="002F1076"/>
    <w:rsid w:val="002F3149"/>
    <w:rsid w:val="002F3852"/>
    <w:rsid w:val="002F416C"/>
    <w:rsid w:val="002F4857"/>
    <w:rsid w:val="00301762"/>
    <w:rsid w:val="00302A1B"/>
    <w:rsid w:val="00304A65"/>
    <w:rsid w:val="00305462"/>
    <w:rsid w:val="00311673"/>
    <w:rsid w:val="0031208B"/>
    <w:rsid w:val="003129ED"/>
    <w:rsid w:val="00313190"/>
    <w:rsid w:val="003138BA"/>
    <w:rsid w:val="003153FC"/>
    <w:rsid w:val="00315A7F"/>
    <w:rsid w:val="00315F90"/>
    <w:rsid w:val="0031728A"/>
    <w:rsid w:val="003220A6"/>
    <w:rsid w:val="00323413"/>
    <w:rsid w:val="00323488"/>
    <w:rsid w:val="00324A3C"/>
    <w:rsid w:val="00325CA2"/>
    <w:rsid w:val="00325E3F"/>
    <w:rsid w:val="003260ED"/>
    <w:rsid w:val="00326938"/>
    <w:rsid w:val="00326CED"/>
    <w:rsid w:val="00326D80"/>
    <w:rsid w:val="0033048D"/>
    <w:rsid w:val="0033077A"/>
    <w:rsid w:val="00330905"/>
    <w:rsid w:val="0033347B"/>
    <w:rsid w:val="00334729"/>
    <w:rsid w:val="00334BC6"/>
    <w:rsid w:val="00334E3C"/>
    <w:rsid w:val="00335478"/>
    <w:rsid w:val="00337AC1"/>
    <w:rsid w:val="00341C36"/>
    <w:rsid w:val="00344F6B"/>
    <w:rsid w:val="003453AD"/>
    <w:rsid w:val="00345644"/>
    <w:rsid w:val="0034652D"/>
    <w:rsid w:val="00354E2E"/>
    <w:rsid w:val="00355C00"/>
    <w:rsid w:val="00356BB1"/>
    <w:rsid w:val="0035704F"/>
    <w:rsid w:val="00361769"/>
    <w:rsid w:val="00364227"/>
    <w:rsid w:val="00364CBA"/>
    <w:rsid w:val="00365650"/>
    <w:rsid w:val="00366411"/>
    <w:rsid w:val="00372837"/>
    <w:rsid w:val="003741FC"/>
    <w:rsid w:val="003752B5"/>
    <w:rsid w:val="00375AE9"/>
    <w:rsid w:val="003769BB"/>
    <w:rsid w:val="00376E47"/>
    <w:rsid w:val="00377CEB"/>
    <w:rsid w:val="00381E0D"/>
    <w:rsid w:val="003820B0"/>
    <w:rsid w:val="003838C9"/>
    <w:rsid w:val="00385848"/>
    <w:rsid w:val="00390BDE"/>
    <w:rsid w:val="00391410"/>
    <w:rsid w:val="003918E0"/>
    <w:rsid w:val="003919BF"/>
    <w:rsid w:val="00391FE2"/>
    <w:rsid w:val="00392C9F"/>
    <w:rsid w:val="00392DE1"/>
    <w:rsid w:val="00396930"/>
    <w:rsid w:val="00397535"/>
    <w:rsid w:val="00397EDB"/>
    <w:rsid w:val="003A0606"/>
    <w:rsid w:val="003A083F"/>
    <w:rsid w:val="003A23F3"/>
    <w:rsid w:val="003A2544"/>
    <w:rsid w:val="003A3B6D"/>
    <w:rsid w:val="003A4112"/>
    <w:rsid w:val="003A6BE5"/>
    <w:rsid w:val="003A7C3B"/>
    <w:rsid w:val="003B001C"/>
    <w:rsid w:val="003B1345"/>
    <w:rsid w:val="003B18EC"/>
    <w:rsid w:val="003B221A"/>
    <w:rsid w:val="003B4315"/>
    <w:rsid w:val="003B4B07"/>
    <w:rsid w:val="003B6AD4"/>
    <w:rsid w:val="003C0555"/>
    <w:rsid w:val="003C1D4B"/>
    <w:rsid w:val="003C36B3"/>
    <w:rsid w:val="003C38AE"/>
    <w:rsid w:val="003C3EE2"/>
    <w:rsid w:val="003C4B82"/>
    <w:rsid w:val="003C5B2E"/>
    <w:rsid w:val="003C6865"/>
    <w:rsid w:val="003C77D8"/>
    <w:rsid w:val="003C7B31"/>
    <w:rsid w:val="003D1719"/>
    <w:rsid w:val="003D1FA4"/>
    <w:rsid w:val="003D29FD"/>
    <w:rsid w:val="003D32F8"/>
    <w:rsid w:val="003D3968"/>
    <w:rsid w:val="003D600F"/>
    <w:rsid w:val="003D76AA"/>
    <w:rsid w:val="003D79E7"/>
    <w:rsid w:val="003D7A72"/>
    <w:rsid w:val="003E00F3"/>
    <w:rsid w:val="003E1B91"/>
    <w:rsid w:val="003E5152"/>
    <w:rsid w:val="003E6737"/>
    <w:rsid w:val="003E68AC"/>
    <w:rsid w:val="003E7DD3"/>
    <w:rsid w:val="003F0186"/>
    <w:rsid w:val="003F26B6"/>
    <w:rsid w:val="003F2F97"/>
    <w:rsid w:val="004011A9"/>
    <w:rsid w:val="004012DD"/>
    <w:rsid w:val="00401EB8"/>
    <w:rsid w:val="004040F7"/>
    <w:rsid w:val="004046CF"/>
    <w:rsid w:val="0040730F"/>
    <w:rsid w:val="00410116"/>
    <w:rsid w:val="00410542"/>
    <w:rsid w:val="00412592"/>
    <w:rsid w:val="00413830"/>
    <w:rsid w:val="00413C7B"/>
    <w:rsid w:val="00417F37"/>
    <w:rsid w:val="004206C7"/>
    <w:rsid w:val="0042098E"/>
    <w:rsid w:val="0042164C"/>
    <w:rsid w:val="00421F67"/>
    <w:rsid w:val="004237A2"/>
    <w:rsid w:val="00424E8C"/>
    <w:rsid w:val="00425F97"/>
    <w:rsid w:val="00426304"/>
    <w:rsid w:val="004264E9"/>
    <w:rsid w:val="00426C77"/>
    <w:rsid w:val="0042769C"/>
    <w:rsid w:val="004301AF"/>
    <w:rsid w:val="0043060E"/>
    <w:rsid w:val="00430D39"/>
    <w:rsid w:val="00431551"/>
    <w:rsid w:val="0043233B"/>
    <w:rsid w:val="00432EC7"/>
    <w:rsid w:val="00433960"/>
    <w:rsid w:val="00433B27"/>
    <w:rsid w:val="004354E1"/>
    <w:rsid w:val="00436A9D"/>
    <w:rsid w:val="0043797C"/>
    <w:rsid w:val="00440294"/>
    <w:rsid w:val="0044152B"/>
    <w:rsid w:val="004418F9"/>
    <w:rsid w:val="004419C6"/>
    <w:rsid w:val="00442AA7"/>
    <w:rsid w:val="00442E72"/>
    <w:rsid w:val="0044334A"/>
    <w:rsid w:val="00443919"/>
    <w:rsid w:val="00444871"/>
    <w:rsid w:val="00445795"/>
    <w:rsid w:val="00445838"/>
    <w:rsid w:val="0044724A"/>
    <w:rsid w:val="00447F54"/>
    <w:rsid w:val="00451CAF"/>
    <w:rsid w:val="00453A5E"/>
    <w:rsid w:val="004547E3"/>
    <w:rsid w:val="004548BD"/>
    <w:rsid w:val="0045526A"/>
    <w:rsid w:val="00456EF4"/>
    <w:rsid w:val="004573BE"/>
    <w:rsid w:val="00457789"/>
    <w:rsid w:val="004601B3"/>
    <w:rsid w:val="0046051B"/>
    <w:rsid w:val="00461C14"/>
    <w:rsid w:val="00462444"/>
    <w:rsid w:val="0046503B"/>
    <w:rsid w:val="004656E6"/>
    <w:rsid w:val="00466921"/>
    <w:rsid w:val="004701F6"/>
    <w:rsid w:val="004703FF"/>
    <w:rsid w:val="0047186C"/>
    <w:rsid w:val="00472D7E"/>
    <w:rsid w:val="00472E4B"/>
    <w:rsid w:val="00473521"/>
    <w:rsid w:val="00473F0B"/>
    <w:rsid w:val="0047682C"/>
    <w:rsid w:val="004802A2"/>
    <w:rsid w:val="00480B76"/>
    <w:rsid w:val="004819E9"/>
    <w:rsid w:val="00481E31"/>
    <w:rsid w:val="004822E8"/>
    <w:rsid w:val="0048682B"/>
    <w:rsid w:val="004954C3"/>
    <w:rsid w:val="00495AA8"/>
    <w:rsid w:val="004963FB"/>
    <w:rsid w:val="004A312F"/>
    <w:rsid w:val="004A3767"/>
    <w:rsid w:val="004A39FE"/>
    <w:rsid w:val="004A3BD0"/>
    <w:rsid w:val="004A5DC7"/>
    <w:rsid w:val="004A6F2A"/>
    <w:rsid w:val="004A6F57"/>
    <w:rsid w:val="004B14E9"/>
    <w:rsid w:val="004B2A4E"/>
    <w:rsid w:val="004B356B"/>
    <w:rsid w:val="004B42D0"/>
    <w:rsid w:val="004B5C8A"/>
    <w:rsid w:val="004B5F85"/>
    <w:rsid w:val="004B6DA4"/>
    <w:rsid w:val="004B77F8"/>
    <w:rsid w:val="004C15EE"/>
    <w:rsid w:val="004C50DA"/>
    <w:rsid w:val="004C545E"/>
    <w:rsid w:val="004C5C76"/>
    <w:rsid w:val="004C6A6E"/>
    <w:rsid w:val="004CDA34"/>
    <w:rsid w:val="004D0676"/>
    <w:rsid w:val="004D2C5F"/>
    <w:rsid w:val="004D38D8"/>
    <w:rsid w:val="004D43C8"/>
    <w:rsid w:val="004D6008"/>
    <w:rsid w:val="004D6EA8"/>
    <w:rsid w:val="004E04CE"/>
    <w:rsid w:val="004E0AD0"/>
    <w:rsid w:val="004E35EF"/>
    <w:rsid w:val="004E3C01"/>
    <w:rsid w:val="004E3DB7"/>
    <w:rsid w:val="004E408F"/>
    <w:rsid w:val="004E5A5F"/>
    <w:rsid w:val="004E7DC8"/>
    <w:rsid w:val="004F19C0"/>
    <w:rsid w:val="004F4CFD"/>
    <w:rsid w:val="004F5339"/>
    <w:rsid w:val="004F65CC"/>
    <w:rsid w:val="00500172"/>
    <w:rsid w:val="00500E90"/>
    <w:rsid w:val="00501343"/>
    <w:rsid w:val="00503F8F"/>
    <w:rsid w:val="00504970"/>
    <w:rsid w:val="00504F97"/>
    <w:rsid w:val="00505028"/>
    <w:rsid w:val="005050A5"/>
    <w:rsid w:val="00505375"/>
    <w:rsid w:val="0050696A"/>
    <w:rsid w:val="005113D5"/>
    <w:rsid w:val="00511E9C"/>
    <w:rsid w:val="005131A3"/>
    <w:rsid w:val="0051402E"/>
    <w:rsid w:val="00521641"/>
    <w:rsid w:val="00522FE0"/>
    <w:rsid w:val="00523486"/>
    <w:rsid w:val="005257D9"/>
    <w:rsid w:val="005261DC"/>
    <w:rsid w:val="00527BBC"/>
    <w:rsid w:val="005407E9"/>
    <w:rsid w:val="005420F1"/>
    <w:rsid w:val="00542EBD"/>
    <w:rsid w:val="00547605"/>
    <w:rsid w:val="0054777D"/>
    <w:rsid w:val="00550EE1"/>
    <w:rsid w:val="00556CDC"/>
    <w:rsid w:val="005571BB"/>
    <w:rsid w:val="00563C5B"/>
    <w:rsid w:val="00565570"/>
    <w:rsid w:val="00565750"/>
    <w:rsid w:val="00566442"/>
    <w:rsid w:val="00567564"/>
    <w:rsid w:val="0056757C"/>
    <w:rsid w:val="00567AB7"/>
    <w:rsid w:val="00571ADB"/>
    <w:rsid w:val="00573604"/>
    <w:rsid w:val="00573D0B"/>
    <w:rsid w:val="00573DA8"/>
    <w:rsid w:val="005766B5"/>
    <w:rsid w:val="00580792"/>
    <w:rsid w:val="00580CE3"/>
    <w:rsid w:val="00580FCC"/>
    <w:rsid w:val="005811ED"/>
    <w:rsid w:val="005819EA"/>
    <w:rsid w:val="0058295B"/>
    <w:rsid w:val="00582C19"/>
    <w:rsid w:val="005834EA"/>
    <w:rsid w:val="0059002B"/>
    <w:rsid w:val="005917CC"/>
    <w:rsid w:val="00592102"/>
    <w:rsid w:val="0059222E"/>
    <w:rsid w:val="005956B1"/>
    <w:rsid w:val="005956D9"/>
    <w:rsid w:val="005966CC"/>
    <w:rsid w:val="0059762C"/>
    <w:rsid w:val="005A1000"/>
    <w:rsid w:val="005A6E4A"/>
    <w:rsid w:val="005A76FF"/>
    <w:rsid w:val="005A7D3D"/>
    <w:rsid w:val="005B372E"/>
    <w:rsid w:val="005B48DA"/>
    <w:rsid w:val="005B61D7"/>
    <w:rsid w:val="005B7700"/>
    <w:rsid w:val="005B7C17"/>
    <w:rsid w:val="005C008A"/>
    <w:rsid w:val="005C2B26"/>
    <w:rsid w:val="005C3FF8"/>
    <w:rsid w:val="005C40B2"/>
    <w:rsid w:val="005C4F08"/>
    <w:rsid w:val="005C7497"/>
    <w:rsid w:val="005D1571"/>
    <w:rsid w:val="005D20B0"/>
    <w:rsid w:val="005D33F9"/>
    <w:rsid w:val="005D7825"/>
    <w:rsid w:val="005E2316"/>
    <w:rsid w:val="005E27AD"/>
    <w:rsid w:val="005E7DAC"/>
    <w:rsid w:val="005F0EA4"/>
    <w:rsid w:val="005F0EF1"/>
    <w:rsid w:val="005F2361"/>
    <w:rsid w:val="005F29F6"/>
    <w:rsid w:val="005F4B35"/>
    <w:rsid w:val="005F6AB9"/>
    <w:rsid w:val="005F723D"/>
    <w:rsid w:val="005F7500"/>
    <w:rsid w:val="00602F9D"/>
    <w:rsid w:val="0060511E"/>
    <w:rsid w:val="00605A96"/>
    <w:rsid w:val="00606F1D"/>
    <w:rsid w:val="006118C0"/>
    <w:rsid w:val="00611B2C"/>
    <w:rsid w:val="0061331F"/>
    <w:rsid w:val="00613574"/>
    <w:rsid w:val="00616819"/>
    <w:rsid w:val="006204D8"/>
    <w:rsid w:val="006214F0"/>
    <w:rsid w:val="00622961"/>
    <w:rsid w:val="00624B5E"/>
    <w:rsid w:val="0062575F"/>
    <w:rsid w:val="00626EB2"/>
    <w:rsid w:val="006270B8"/>
    <w:rsid w:val="00627BB9"/>
    <w:rsid w:val="00630C04"/>
    <w:rsid w:val="00632EF9"/>
    <w:rsid w:val="006336D8"/>
    <w:rsid w:val="00634151"/>
    <w:rsid w:val="006379BD"/>
    <w:rsid w:val="00637DD5"/>
    <w:rsid w:val="006406F9"/>
    <w:rsid w:val="00642A57"/>
    <w:rsid w:val="00643F8B"/>
    <w:rsid w:val="0064633D"/>
    <w:rsid w:val="00647376"/>
    <w:rsid w:val="00651497"/>
    <w:rsid w:val="006546D3"/>
    <w:rsid w:val="00654B67"/>
    <w:rsid w:val="006563B8"/>
    <w:rsid w:val="00656422"/>
    <w:rsid w:val="00656FF2"/>
    <w:rsid w:val="006576B3"/>
    <w:rsid w:val="006577C3"/>
    <w:rsid w:val="00660CF5"/>
    <w:rsid w:val="0066256A"/>
    <w:rsid w:val="00663AA3"/>
    <w:rsid w:val="006642DC"/>
    <w:rsid w:val="006646B9"/>
    <w:rsid w:val="00664884"/>
    <w:rsid w:val="00664D6E"/>
    <w:rsid w:val="006659B3"/>
    <w:rsid w:val="00666A19"/>
    <w:rsid w:val="0066712D"/>
    <w:rsid w:val="00667912"/>
    <w:rsid w:val="0067459E"/>
    <w:rsid w:val="00675290"/>
    <w:rsid w:val="006757F6"/>
    <w:rsid w:val="00676B27"/>
    <w:rsid w:val="0067719D"/>
    <w:rsid w:val="00680B57"/>
    <w:rsid w:val="006839B0"/>
    <w:rsid w:val="006849E3"/>
    <w:rsid w:val="00684F42"/>
    <w:rsid w:val="006853BC"/>
    <w:rsid w:val="006869B8"/>
    <w:rsid w:val="00687C64"/>
    <w:rsid w:val="006928D2"/>
    <w:rsid w:val="006933C6"/>
    <w:rsid w:val="00695408"/>
    <w:rsid w:val="006957FA"/>
    <w:rsid w:val="00695AA4"/>
    <w:rsid w:val="00695B14"/>
    <w:rsid w:val="006970E9"/>
    <w:rsid w:val="006A017C"/>
    <w:rsid w:val="006A12F9"/>
    <w:rsid w:val="006A1A28"/>
    <w:rsid w:val="006A1D71"/>
    <w:rsid w:val="006A2CBC"/>
    <w:rsid w:val="006A362F"/>
    <w:rsid w:val="006A703D"/>
    <w:rsid w:val="006B179D"/>
    <w:rsid w:val="006B1AAC"/>
    <w:rsid w:val="006B3C3F"/>
    <w:rsid w:val="006B3DB1"/>
    <w:rsid w:val="006B4674"/>
    <w:rsid w:val="006B660C"/>
    <w:rsid w:val="006B6B8E"/>
    <w:rsid w:val="006B7EEE"/>
    <w:rsid w:val="006C1463"/>
    <w:rsid w:val="006C1C89"/>
    <w:rsid w:val="006C2EE4"/>
    <w:rsid w:val="006C34A9"/>
    <w:rsid w:val="006C39D0"/>
    <w:rsid w:val="006C3EFA"/>
    <w:rsid w:val="006C3F39"/>
    <w:rsid w:val="006C4800"/>
    <w:rsid w:val="006C4CD4"/>
    <w:rsid w:val="006C4FBA"/>
    <w:rsid w:val="006C54F9"/>
    <w:rsid w:val="006C5DF8"/>
    <w:rsid w:val="006D0A7B"/>
    <w:rsid w:val="006D0F1E"/>
    <w:rsid w:val="006D29D2"/>
    <w:rsid w:val="006D3D5D"/>
    <w:rsid w:val="006E0FB4"/>
    <w:rsid w:val="006E29F7"/>
    <w:rsid w:val="006E2E36"/>
    <w:rsid w:val="006E55E8"/>
    <w:rsid w:val="006E5B1B"/>
    <w:rsid w:val="006E67BE"/>
    <w:rsid w:val="006E7A92"/>
    <w:rsid w:val="006F1DC5"/>
    <w:rsid w:val="006F4FD8"/>
    <w:rsid w:val="00700114"/>
    <w:rsid w:val="007033FA"/>
    <w:rsid w:val="00703F99"/>
    <w:rsid w:val="007050F6"/>
    <w:rsid w:val="00705A0F"/>
    <w:rsid w:val="00706702"/>
    <w:rsid w:val="007103C7"/>
    <w:rsid w:val="00710BD9"/>
    <w:rsid w:val="00711B59"/>
    <w:rsid w:val="00713B3B"/>
    <w:rsid w:val="00715C25"/>
    <w:rsid w:val="007167B4"/>
    <w:rsid w:val="00720011"/>
    <w:rsid w:val="00720229"/>
    <w:rsid w:val="0072103E"/>
    <w:rsid w:val="00721498"/>
    <w:rsid w:val="0072429D"/>
    <w:rsid w:val="007242D6"/>
    <w:rsid w:val="0072602C"/>
    <w:rsid w:val="00727B8F"/>
    <w:rsid w:val="0073050C"/>
    <w:rsid w:val="007308FA"/>
    <w:rsid w:val="00731579"/>
    <w:rsid w:val="00731FDE"/>
    <w:rsid w:val="00732B4E"/>
    <w:rsid w:val="0073621C"/>
    <w:rsid w:val="00736C8A"/>
    <w:rsid w:val="00737619"/>
    <w:rsid w:val="00737A5E"/>
    <w:rsid w:val="00740235"/>
    <w:rsid w:val="00741725"/>
    <w:rsid w:val="00741AF9"/>
    <w:rsid w:val="00741E5B"/>
    <w:rsid w:val="007450EE"/>
    <w:rsid w:val="007453B6"/>
    <w:rsid w:val="00745F67"/>
    <w:rsid w:val="007468D5"/>
    <w:rsid w:val="007477EB"/>
    <w:rsid w:val="007500AA"/>
    <w:rsid w:val="0075024E"/>
    <w:rsid w:val="00750936"/>
    <w:rsid w:val="00754BC7"/>
    <w:rsid w:val="00755371"/>
    <w:rsid w:val="00756F0C"/>
    <w:rsid w:val="00757305"/>
    <w:rsid w:val="0076191B"/>
    <w:rsid w:val="00761B53"/>
    <w:rsid w:val="007629BB"/>
    <w:rsid w:val="00762CF4"/>
    <w:rsid w:val="00764175"/>
    <w:rsid w:val="0076481D"/>
    <w:rsid w:val="00770E10"/>
    <w:rsid w:val="00770FBD"/>
    <w:rsid w:val="00773B17"/>
    <w:rsid w:val="00774CF2"/>
    <w:rsid w:val="00775ACF"/>
    <w:rsid w:val="007763EA"/>
    <w:rsid w:val="00776D73"/>
    <w:rsid w:val="0077726F"/>
    <w:rsid w:val="0078119C"/>
    <w:rsid w:val="0078153F"/>
    <w:rsid w:val="007833FA"/>
    <w:rsid w:val="00783FE9"/>
    <w:rsid w:val="00784200"/>
    <w:rsid w:val="00785317"/>
    <w:rsid w:val="00787C25"/>
    <w:rsid w:val="0079451D"/>
    <w:rsid w:val="00794C60"/>
    <w:rsid w:val="00794C85"/>
    <w:rsid w:val="00795EEB"/>
    <w:rsid w:val="00796729"/>
    <w:rsid w:val="00797E6A"/>
    <w:rsid w:val="007A0A26"/>
    <w:rsid w:val="007A1839"/>
    <w:rsid w:val="007A1A66"/>
    <w:rsid w:val="007A205D"/>
    <w:rsid w:val="007A2957"/>
    <w:rsid w:val="007A3597"/>
    <w:rsid w:val="007A3A1C"/>
    <w:rsid w:val="007A40DB"/>
    <w:rsid w:val="007A508E"/>
    <w:rsid w:val="007A5A4C"/>
    <w:rsid w:val="007A5CA0"/>
    <w:rsid w:val="007A6D82"/>
    <w:rsid w:val="007A780D"/>
    <w:rsid w:val="007A7918"/>
    <w:rsid w:val="007B012B"/>
    <w:rsid w:val="007B0363"/>
    <w:rsid w:val="007B0C17"/>
    <w:rsid w:val="007B1C27"/>
    <w:rsid w:val="007B691B"/>
    <w:rsid w:val="007C0075"/>
    <w:rsid w:val="007C234B"/>
    <w:rsid w:val="007C2811"/>
    <w:rsid w:val="007C29B6"/>
    <w:rsid w:val="007C4382"/>
    <w:rsid w:val="007C44B8"/>
    <w:rsid w:val="007C6FDD"/>
    <w:rsid w:val="007C7A79"/>
    <w:rsid w:val="007D187D"/>
    <w:rsid w:val="007D3751"/>
    <w:rsid w:val="007D530F"/>
    <w:rsid w:val="007D5961"/>
    <w:rsid w:val="007D7ADC"/>
    <w:rsid w:val="007E0363"/>
    <w:rsid w:val="007E0CCC"/>
    <w:rsid w:val="007E359D"/>
    <w:rsid w:val="007E3D50"/>
    <w:rsid w:val="007E5259"/>
    <w:rsid w:val="007E5900"/>
    <w:rsid w:val="007E60D3"/>
    <w:rsid w:val="007F3C3C"/>
    <w:rsid w:val="007F5AF9"/>
    <w:rsid w:val="007F5F8B"/>
    <w:rsid w:val="007F6181"/>
    <w:rsid w:val="007F7530"/>
    <w:rsid w:val="007F7AD0"/>
    <w:rsid w:val="00801924"/>
    <w:rsid w:val="00805D8C"/>
    <w:rsid w:val="0081000A"/>
    <w:rsid w:val="00811CBD"/>
    <w:rsid w:val="00811F25"/>
    <w:rsid w:val="0081225C"/>
    <w:rsid w:val="00812ACC"/>
    <w:rsid w:val="0081319E"/>
    <w:rsid w:val="0081407F"/>
    <w:rsid w:val="0081506F"/>
    <w:rsid w:val="00815D42"/>
    <w:rsid w:val="00817DA4"/>
    <w:rsid w:val="008206BD"/>
    <w:rsid w:val="00820EE0"/>
    <w:rsid w:val="00821161"/>
    <w:rsid w:val="00822201"/>
    <w:rsid w:val="00823A79"/>
    <w:rsid w:val="0082783F"/>
    <w:rsid w:val="00832ACF"/>
    <w:rsid w:val="00834901"/>
    <w:rsid w:val="00835A54"/>
    <w:rsid w:val="00837461"/>
    <w:rsid w:val="008402C1"/>
    <w:rsid w:val="00841B2F"/>
    <w:rsid w:val="0084339E"/>
    <w:rsid w:val="00844085"/>
    <w:rsid w:val="0084596D"/>
    <w:rsid w:val="00845C82"/>
    <w:rsid w:val="00845CE0"/>
    <w:rsid w:val="008467A6"/>
    <w:rsid w:val="008478A1"/>
    <w:rsid w:val="00847AB2"/>
    <w:rsid w:val="00850C0A"/>
    <w:rsid w:val="00855404"/>
    <w:rsid w:val="00856441"/>
    <w:rsid w:val="008615CE"/>
    <w:rsid w:val="0086206C"/>
    <w:rsid w:val="00863C29"/>
    <w:rsid w:val="0086440A"/>
    <w:rsid w:val="00864C8F"/>
    <w:rsid w:val="008660CB"/>
    <w:rsid w:val="008662B6"/>
    <w:rsid w:val="00867EA5"/>
    <w:rsid w:val="008707C6"/>
    <w:rsid w:val="008733CD"/>
    <w:rsid w:val="00875452"/>
    <w:rsid w:val="00877027"/>
    <w:rsid w:val="0087784B"/>
    <w:rsid w:val="00880759"/>
    <w:rsid w:val="008858E6"/>
    <w:rsid w:val="00887411"/>
    <w:rsid w:val="00890B19"/>
    <w:rsid w:val="00893BD0"/>
    <w:rsid w:val="008947DD"/>
    <w:rsid w:val="0089616F"/>
    <w:rsid w:val="00896A6B"/>
    <w:rsid w:val="008A0E6B"/>
    <w:rsid w:val="008A2CAD"/>
    <w:rsid w:val="008A30AF"/>
    <w:rsid w:val="008A33EC"/>
    <w:rsid w:val="008A3E9A"/>
    <w:rsid w:val="008A5E1C"/>
    <w:rsid w:val="008A6659"/>
    <w:rsid w:val="008A6B57"/>
    <w:rsid w:val="008B0268"/>
    <w:rsid w:val="008B0278"/>
    <w:rsid w:val="008B0A1F"/>
    <w:rsid w:val="008B0A7F"/>
    <w:rsid w:val="008B0BFA"/>
    <w:rsid w:val="008B4081"/>
    <w:rsid w:val="008B44B0"/>
    <w:rsid w:val="008B462B"/>
    <w:rsid w:val="008B6C4A"/>
    <w:rsid w:val="008B71C0"/>
    <w:rsid w:val="008C110D"/>
    <w:rsid w:val="008C2E98"/>
    <w:rsid w:val="008C3DC3"/>
    <w:rsid w:val="008C517D"/>
    <w:rsid w:val="008C6ED3"/>
    <w:rsid w:val="008C7690"/>
    <w:rsid w:val="008D1894"/>
    <w:rsid w:val="008D2C5C"/>
    <w:rsid w:val="008D4E59"/>
    <w:rsid w:val="008D6C62"/>
    <w:rsid w:val="008D6D1D"/>
    <w:rsid w:val="008E0E10"/>
    <w:rsid w:val="008E1DFA"/>
    <w:rsid w:val="008E2EF8"/>
    <w:rsid w:val="008E500D"/>
    <w:rsid w:val="008E6363"/>
    <w:rsid w:val="008E6B45"/>
    <w:rsid w:val="008F2B2D"/>
    <w:rsid w:val="008F3786"/>
    <w:rsid w:val="008F3A67"/>
    <w:rsid w:val="008F3C00"/>
    <w:rsid w:val="008F3D55"/>
    <w:rsid w:val="008F40AD"/>
    <w:rsid w:val="008F53F8"/>
    <w:rsid w:val="008F5406"/>
    <w:rsid w:val="008F5AF1"/>
    <w:rsid w:val="008F6C0D"/>
    <w:rsid w:val="008F7649"/>
    <w:rsid w:val="008F78BF"/>
    <w:rsid w:val="00901782"/>
    <w:rsid w:val="00903037"/>
    <w:rsid w:val="00903D1E"/>
    <w:rsid w:val="00904E59"/>
    <w:rsid w:val="009059AC"/>
    <w:rsid w:val="00905AAB"/>
    <w:rsid w:val="009124A1"/>
    <w:rsid w:val="00913006"/>
    <w:rsid w:val="0091639C"/>
    <w:rsid w:val="0091647C"/>
    <w:rsid w:val="009201DA"/>
    <w:rsid w:val="0092041D"/>
    <w:rsid w:val="00920CDF"/>
    <w:rsid w:val="00920DD1"/>
    <w:rsid w:val="00920F17"/>
    <w:rsid w:val="00922E3C"/>
    <w:rsid w:val="00923282"/>
    <w:rsid w:val="00923913"/>
    <w:rsid w:val="00923972"/>
    <w:rsid w:val="00924677"/>
    <w:rsid w:val="00925CF6"/>
    <w:rsid w:val="00926302"/>
    <w:rsid w:val="009271F8"/>
    <w:rsid w:val="00930167"/>
    <w:rsid w:val="00931C30"/>
    <w:rsid w:val="0093251E"/>
    <w:rsid w:val="00932D7A"/>
    <w:rsid w:val="00933FE9"/>
    <w:rsid w:val="00934B17"/>
    <w:rsid w:val="0093692B"/>
    <w:rsid w:val="0093774F"/>
    <w:rsid w:val="00937EBA"/>
    <w:rsid w:val="009412E0"/>
    <w:rsid w:val="009420D8"/>
    <w:rsid w:val="009423E4"/>
    <w:rsid w:val="00945E80"/>
    <w:rsid w:val="0094658F"/>
    <w:rsid w:val="00946BE1"/>
    <w:rsid w:val="009509B9"/>
    <w:rsid w:val="0095135A"/>
    <w:rsid w:val="00952C57"/>
    <w:rsid w:val="00954527"/>
    <w:rsid w:val="00955D1E"/>
    <w:rsid w:val="00957952"/>
    <w:rsid w:val="00957B46"/>
    <w:rsid w:val="00960D89"/>
    <w:rsid w:val="00961ED6"/>
    <w:rsid w:val="00961FD9"/>
    <w:rsid w:val="00963814"/>
    <w:rsid w:val="00963F75"/>
    <w:rsid w:val="00964DF9"/>
    <w:rsid w:val="00967403"/>
    <w:rsid w:val="00967A69"/>
    <w:rsid w:val="009700C1"/>
    <w:rsid w:val="00970F2E"/>
    <w:rsid w:val="0097134A"/>
    <w:rsid w:val="00971664"/>
    <w:rsid w:val="00972A57"/>
    <w:rsid w:val="00975507"/>
    <w:rsid w:val="00977414"/>
    <w:rsid w:val="00980288"/>
    <w:rsid w:val="009829B7"/>
    <w:rsid w:val="0098524E"/>
    <w:rsid w:val="00985FB6"/>
    <w:rsid w:val="0098600F"/>
    <w:rsid w:val="00986D3A"/>
    <w:rsid w:val="00987546"/>
    <w:rsid w:val="00987764"/>
    <w:rsid w:val="00987B87"/>
    <w:rsid w:val="00990904"/>
    <w:rsid w:val="00993498"/>
    <w:rsid w:val="00994F1C"/>
    <w:rsid w:val="0099512A"/>
    <w:rsid w:val="00995F60"/>
    <w:rsid w:val="009A2A5C"/>
    <w:rsid w:val="009A3CF0"/>
    <w:rsid w:val="009A40BB"/>
    <w:rsid w:val="009A4E68"/>
    <w:rsid w:val="009A5710"/>
    <w:rsid w:val="009A79DF"/>
    <w:rsid w:val="009A7B7D"/>
    <w:rsid w:val="009B108F"/>
    <w:rsid w:val="009B1CE6"/>
    <w:rsid w:val="009B237E"/>
    <w:rsid w:val="009B3EC1"/>
    <w:rsid w:val="009B6595"/>
    <w:rsid w:val="009B6B9A"/>
    <w:rsid w:val="009B7143"/>
    <w:rsid w:val="009C1F1F"/>
    <w:rsid w:val="009C2799"/>
    <w:rsid w:val="009C28FF"/>
    <w:rsid w:val="009C2D1A"/>
    <w:rsid w:val="009C35BA"/>
    <w:rsid w:val="009D01C6"/>
    <w:rsid w:val="009D0C41"/>
    <w:rsid w:val="009D12B9"/>
    <w:rsid w:val="009D26AC"/>
    <w:rsid w:val="009D2F14"/>
    <w:rsid w:val="009D3F7C"/>
    <w:rsid w:val="009D4ED8"/>
    <w:rsid w:val="009D5067"/>
    <w:rsid w:val="009D51DA"/>
    <w:rsid w:val="009E1A15"/>
    <w:rsid w:val="009E33D9"/>
    <w:rsid w:val="009E403B"/>
    <w:rsid w:val="009E40B1"/>
    <w:rsid w:val="009E53F1"/>
    <w:rsid w:val="009E6FE6"/>
    <w:rsid w:val="009E7072"/>
    <w:rsid w:val="009F118C"/>
    <w:rsid w:val="009F2143"/>
    <w:rsid w:val="009F3DAD"/>
    <w:rsid w:val="009F7B9A"/>
    <w:rsid w:val="00A0120A"/>
    <w:rsid w:val="00A0141A"/>
    <w:rsid w:val="00A014C4"/>
    <w:rsid w:val="00A02729"/>
    <w:rsid w:val="00A03630"/>
    <w:rsid w:val="00A03987"/>
    <w:rsid w:val="00A04FA0"/>
    <w:rsid w:val="00A05FA7"/>
    <w:rsid w:val="00A0642D"/>
    <w:rsid w:val="00A10820"/>
    <w:rsid w:val="00A1327F"/>
    <w:rsid w:val="00A1686F"/>
    <w:rsid w:val="00A16B5D"/>
    <w:rsid w:val="00A17875"/>
    <w:rsid w:val="00A2099E"/>
    <w:rsid w:val="00A22258"/>
    <w:rsid w:val="00A23711"/>
    <w:rsid w:val="00A23AF5"/>
    <w:rsid w:val="00A26723"/>
    <w:rsid w:val="00A26F7B"/>
    <w:rsid w:val="00A27106"/>
    <w:rsid w:val="00A279E9"/>
    <w:rsid w:val="00A30F07"/>
    <w:rsid w:val="00A3166B"/>
    <w:rsid w:val="00A32162"/>
    <w:rsid w:val="00A32388"/>
    <w:rsid w:val="00A34098"/>
    <w:rsid w:val="00A34D18"/>
    <w:rsid w:val="00A3534F"/>
    <w:rsid w:val="00A36928"/>
    <w:rsid w:val="00A40B5E"/>
    <w:rsid w:val="00A41502"/>
    <w:rsid w:val="00A43436"/>
    <w:rsid w:val="00A44BF1"/>
    <w:rsid w:val="00A450BD"/>
    <w:rsid w:val="00A47C44"/>
    <w:rsid w:val="00A54EC9"/>
    <w:rsid w:val="00A57BC6"/>
    <w:rsid w:val="00A6040D"/>
    <w:rsid w:val="00A60621"/>
    <w:rsid w:val="00A60E2B"/>
    <w:rsid w:val="00A60F49"/>
    <w:rsid w:val="00A6268B"/>
    <w:rsid w:val="00A6283C"/>
    <w:rsid w:val="00A6332F"/>
    <w:rsid w:val="00A63794"/>
    <w:rsid w:val="00A6420A"/>
    <w:rsid w:val="00A64BA6"/>
    <w:rsid w:val="00A65A2D"/>
    <w:rsid w:val="00A67A5D"/>
    <w:rsid w:val="00A70AAE"/>
    <w:rsid w:val="00A72C83"/>
    <w:rsid w:val="00A74F6C"/>
    <w:rsid w:val="00A754AC"/>
    <w:rsid w:val="00A7672F"/>
    <w:rsid w:val="00A77DEE"/>
    <w:rsid w:val="00A8155C"/>
    <w:rsid w:val="00A82198"/>
    <w:rsid w:val="00A82CE9"/>
    <w:rsid w:val="00A82E94"/>
    <w:rsid w:val="00A85369"/>
    <w:rsid w:val="00A866BB"/>
    <w:rsid w:val="00A904F1"/>
    <w:rsid w:val="00A912CE"/>
    <w:rsid w:val="00A93CF9"/>
    <w:rsid w:val="00A93E3F"/>
    <w:rsid w:val="00A96ACA"/>
    <w:rsid w:val="00A97D6F"/>
    <w:rsid w:val="00AA22E0"/>
    <w:rsid w:val="00AA3B64"/>
    <w:rsid w:val="00AA714D"/>
    <w:rsid w:val="00AB0A40"/>
    <w:rsid w:val="00AB12B8"/>
    <w:rsid w:val="00AB3746"/>
    <w:rsid w:val="00AB4D82"/>
    <w:rsid w:val="00AB7286"/>
    <w:rsid w:val="00AC003F"/>
    <w:rsid w:val="00AC130F"/>
    <w:rsid w:val="00AC1BEA"/>
    <w:rsid w:val="00AC2372"/>
    <w:rsid w:val="00AC42D1"/>
    <w:rsid w:val="00AC4ACA"/>
    <w:rsid w:val="00AC54B9"/>
    <w:rsid w:val="00AC6BE0"/>
    <w:rsid w:val="00AC7F9A"/>
    <w:rsid w:val="00AD1216"/>
    <w:rsid w:val="00AD2147"/>
    <w:rsid w:val="00AD2B5E"/>
    <w:rsid w:val="00AD4160"/>
    <w:rsid w:val="00AD4F2E"/>
    <w:rsid w:val="00AD53B8"/>
    <w:rsid w:val="00AD56BE"/>
    <w:rsid w:val="00AD59AC"/>
    <w:rsid w:val="00AD5EAC"/>
    <w:rsid w:val="00AD6F91"/>
    <w:rsid w:val="00AE1A9A"/>
    <w:rsid w:val="00AE1D3A"/>
    <w:rsid w:val="00AE21F3"/>
    <w:rsid w:val="00AE2686"/>
    <w:rsid w:val="00AE31D2"/>
    <w:rsid w:val="00AE372D"/>
    <w:rsid w:val="00AE39C8"/>
    <w:rsid w:val="00AE39CA"/>
    <w:rsid w:val="00AE4720"/>
    <w:rsid w:val="00AF017F"/>
    <w:rsid w:val="00AF1A5A"/>
    <w:rsid w:val="00AF4771"/>
    <w:rsid w:val="00AF549B"/>
    <w:rsid w:val="00B00381"/>
    <w:rsid w:val="00B01FC3"/>
    <w:rsid w:val="00B03DD7"/>
    <w:rsid w:val="00B04C24"/>
    <w:rsid w:val="00B06769"/>
    <w:rsid w:val="00B06F37"/>
    <w:rsid w:val="00B11F34"/>
    <w:rsid w:val="00B12118"/>
    <w:rsid w:val="00B123DA"/>
    <w:rsid w:val="00B1408E"/>
    <w:rsid w:val="00B14F48"/>
    <w:rsid w:val="00B15BDA"/>
    <w:rsid w:val="00B168D8"/>
    <w:rsid w:val="00B16BE7"/>
    <w:rsid w:val="00B1723C"/>
    <w:rsid w:val="00B20A52"/>
    <w:rsid w:val="00B23961"/>
    <w:rsid w:val="00B2483A"/>
    <w:rsid w:val="00B30477"/>
    <w:rsid w:val="00B3112D"/>
    <w:rsid w:val="00B323F0"/>
    <w:rsid w:val="00B32A3F"/>
    <w:rsid w:val="00B33602"/>
    <w:rsid w:val="00B354E8"/>
    <w:rsid w:val="00B35BD0"/>
    <w:rsid w:val="00B3616E"/>
    <w:rsid w:val="00B372E0"/>
    <w:rsid w:val="00B379E2"/>
    <w:rsid w:val="00B40579"/>
    <w:rsid w:val="00B417FA"/>
    <w:rsid w:val="00B426E5"/>
    <w:rsid w:val="00B42F3F"/>
    <w:rsid w:val="00B43D8F"/>
    <w:rsid w:val="00B44AEE"/>
    <w:rsid w:val="00B46621"/>
    <w:rsid w:val="00B46718"/>
    <w:rsid w:val="00B46C79"/>
    <w:rsid w:val="00B5138A"/>
    <w:rsid w:val="00B528CD"/>
    <w:rsid w:val="00B52C76"/>
    <w:rsid w:val="00B54435"/>
    <w:rsid w:val="00B558C5"/>
    <w:rsid w:val="00B56EF4"/>
    <w:rsid w:val="00B60BE3"/>
    <w:rsid w:val="00B60E76"/>
    <w:rsid w:val="00B65086"/>
    <w:rsid w:val="00B67BEC"/>
    <w:rsid w:val="00B70DCD"/>
    <w:rsid w:val="00B714FD"/>
    <w:rsid w:val="00B7150C"/>
    <w:rsid w:val="00B71B89"/>
    <w:rsid w:val="00B7214B"/>
    <w:rsid w:val="00B73308"/>
    <w:rsid w:val="00B74CCD"/>
    <w:rsid w:val="00B75416"/>
    <w:rsid w:val="00B760E6"/>
    <w:rsid w:val="00B76157"/>
    <w:rsid w:val="00B77FED"/>
    <w:rsid w:val="00B806A6"/>
    <w:rsid w:val="00B80752"/>
    <w:rsid w:val="00B8157A"/>
    <w:rsid w:val="00B8607F"/>
    <w:rsid w:val="00B86A1F"/>
    <w:rsid w:val="00B902F0"/>
    <w:rsid w:val="00B90ED7"/>
    <w:rsid w:val="00B914C3"/>
    <w:rsid w:val="00B91CFA"/>
    <w:rsid w:val="00B947D0"/>
    <w:rsid w:val="00B94E77"/>
    <w:rsid w:val="00B97C42"/>
    <w:rsid w:val="00BA385B"/>
    <w:rsid w:val="00BA5BC3"/>
    <w:rsid w:val="00BA5E83"/>
    <w:rsid w:val="00BB015D"/>
    <w:rsid w:val="00BB0E56"/>
    <w:rsid w:val="00BB15DB"/>
    <w:rsid w:val="00BB2924"/>
    <w:rsid w:val="00BB34B3"/>
    <w:rsid w:val="00BB56CE"/>
    <w:rsid w:val="00BC0F9B"/>
    <w:rsid w:val="00BC15DA"/>
    <w:rsid w:val="00BC17E6"/>
    <w:rsid w:val="00BC298D"/>
    <w:rsid w:val="00BC3199"/>
    <w:rsid w:val="00BC3DAF"/>
    <w:rsid w:val="00BC44E6"/>
    <w:rsid w:val="00BC5A05"/>
    <w:rsid w:val="00BC6798"/>
    <w:rsid w:val="00BC6903"/>
    <w:rsid w:val="00BC736B"/>
    <w:rsid w:val="00BC7FDC"/>
    <w:rsid w:val="00BD0343"/>
    <w:rsid w:val="00BD0B01"/>
    <w:rsid w:val="00BD538F"/>
    <w:rsid w:val="00BD5982"/>
    <w:rsid w:val="00BD5B3B"/>
    <w:rsid w:val="00BD5CA8"/>
    <w:rsid w:val="00BD7019"/>
    <w:rsid w:val="00BE12B5"/>
    <w:rsid w:val="00BE1C34"/>
    <w:rsid w:val="00BE427E"/>
    <w:rsid w:val="00BE4DF2"/>
    <w:rsid w:val="00BF1382"/>
    <w:rsid w:val="00BF206C"/>
    <w:rsid w:val="00BF47B8"/>
    <w:rsid w:val="00BF4E04"/>
    <w:rsid w:val="00BF4FE6"/>
    <w:rsid w:val="00BF7278"/>
    <w:rsid w:val="00BF7D9F"/>
    <w:rsid w:val="00C007CB"/>
    <w:rsid w:val="00C00901"/>
    <w:rsid w:val="00C01EAF"/>
    <w:rsid w:val="00C02F87"/>
    <w:rsid w:val="00C0372E"/>
    <w:rsid w:val="00C0382C"/>
    <w:rsid w:val="00C03FB7"/>
    <w:rsid w:val="00C04226"/>
    <w:rsid w:val="00C0508B"/>
    <w:rsid w:val="00C07CA1"/>
    <w:rsid w:val="00C11672"/>
    <w:rsid w:val="00C13F6F"/>
    <w:rsid w:val="00C141F8"/>
    <w:rsid w:val="00C16B1A"/>
    <w:rsid w:val="00C203CE"/>
    <w:rsid w:val="00C20B4F"/>
    <w:rsid w:val="00C25D94"/>
    <w:rsid w:val="00C26774"/>
    <w:rsid w:val="00C27AF5"/>
    <w:rsid w:val="00C3038C"/>
    <w:rsid w:val="00C3078B"/>
    <w:rsid w:val="00C308E6"/>
    <w:rsid w:val="00C3166E"/>
    <w:rsid w:val="00C33574"/>
    <w:rsid w:val="00C3369C"/>
    <w:rsid w:val="00C3694D"/>
    <w:rsid w:val="00C36ED4"/>
    <w:rsid w:val="00C37120"/>
    <w:rsid w:val="00C404A3"/>
    <w:rsid w:val="00C41559"/>
    <w:rsid w:val="00C44AE2"/>
    <w:rsid w:val="00C44C7A"/>
    <w:rsid w:val="00C44DAF"/>
    <w:rsid w:val="00C46DBD"/>
    <w:rsid w:val="00C51C96"/>
    <w:rsid w:val="00C5234D"/>
    <w:rsid w:val="00C52608"/>
    <w:rsid w:val="00C54C44"/>
    <w:rsid w:val="00C60F91"/>
    <w:rsid w:val="00C61759"/>
    <w:rsid w:val="00C62C28"/>
    <w:rsid w:val="00C62DF0"/>
    <w:rsid w:val="00C6341D"/>
    <w:rsid w:val="00C6385D"/>
    <w:rsid w:val="00C63CAF"/>
    <w:rsid w:val="00C659CE"/>
    <w:rsid w:val="00C65EDE"/>
    <w:rsid w:val="00C6725B"/>
    <w:rsid w:val="00C7011F"/>
    <w:rsid w:val="00C746E2"/>
    <w:rsid w:val="00C75CD3"/>
    <w:rsid w:val="00C76906"/>
    <w:rsid w:val="00C7727C"/>
    <w:rsid w:val="00C776BE"/>
    <w:rsid w:val="00C77A88"/>
    <w:rsid w:val="00C805F3"/>
    <w:rsid w:val="00C81CFE"/>
    <w:rsid w:val="00C822D8"/>
    <w:rsid w:val="00C8499C"/>
    <w:rsid w:val="00C85128"/>
    <w:rsid w:val="00C86637"/>
    <w:rsid w:val="00C86C22"/>
    <w:rsid w:val="00C87C05"/>
    <w:rsid w:val="00C90455"/>
    <w:rsid w:val="00C90A56"/>
    <w:rsid w:val="00C91BBA"/>
    <w:rsid w:val="00C944E4"/>
    <w:rsid w:val="00C97149"/>
    <w:rsid w:val="00C97999"/>
    <w:rsid w:val="00C97BAA"/>
    <w:rsid w:val="00CA00E3"/>
    <w:rsid w:val="00CA125B"/>
    <w:rsid w:val="00CA142D"/>
    <w:rsid w:val="00CA3CE6"/>
    <w:rsid w:val="00CA459E"/>
    <w:rsid w:val="00CA4DBD"/>
    <w:rsid w:val="00CA4E5A"/>
    <w:rsid w:val="00CA5CAA"/>
    <w:rsid w:val="00CB0E38"/>
    <w:rsid w:val="00CB214B"/>
    <w:rsid w:val="00CB22AD"/>
    <w:rsid w:val="00CB3C5C"/>
    <w:rsid w:val="00CB41B1"/>
    <w:rsid w:val="00CB4F4C"/>
    <w:rsid w:val="00CC0703"/>
    <w:rsid w:val="00CC1024"/>
    <w:rsid w:val="00CC19D9"/>
    <w:rsid w:val="00CC49D4"/>
    <w:rsid w:val="00CC5CAC"/>
    <w:rsid w:val="00CD08B0"/>
    <w:rsid w:val="00CD2238"/>
    <w:rsid w:val="00CD3788"/>
    <w:rsid w:val="00CD4032"/>
    <w:rsid w:val="00CD5C99"/>
    <w:rsid w:val="00CE1642"/>
    <w:rsid w:val="00CE35D6"/>
    <w:rsid w:val="00CE435E"/>
    <w:rsid w:val="00CE527F"/>
    <w:rsid w:val="00CE56EA"/>
    <w:rsid w:val="00CE5BD5"/>
    <w:rsid w:val="00CE649B"/>
    <w:rsid w:val="00CE7900"/>
    <w:rsid w:val="00CE7B33"/>
    <w:rsid w:val="00CF12F4"/>
    <w:rsid w:val="00CF19C0"/>
    <w:rsid w:val="00CF2081"/>
    <w:rsid w:val="00CF3EB2"/>
    <w:rsid w:val="00CF5CE1"/>
    <w:rsid w:val="00CF611A"/>
    <w:rsid w:val="00CF6A45"/>
    <w:rsid w:val="00D00A6E"/>
    <w:rsid w:val="00D04BE8"/>
    <w:rsid w:val="00D066BC"/>
    <w:rsid w:val="00D071D2"/>
    <w:rsid w:val="00D073E3"/>
    <w:rsid w:val="00D1022F"/>
    <w:rsid w:val="00D12682"/>
    <w:rsid w:val="00D137D1"/>
    <w:rsid w:val="00D150B7"/>
    <w:rsid w:val="00D15D0C"/>
    <w:rsid w:val="00D215C7"/>
    <w:rsid w:val="00D224E7"/>
    <w:rsid w:val="00D2399E"/>
    <w:rsid w:val="00D24057"/>
    <w:rsid w:val="00D3396D"/>
    <w:rsid w:val="00D3559E"/>
    <w:rsid w:val="00D411BE"/>
    <w:rsid w:val="00D411D9"/>
    <w:rsid w:val="00D42F26"/>
    <w:rsid w:val="00D44719"/>
    <w:rsid w:val="00D4600C"/>
    <w:rsid w:val="00D47840"/>
    <w:rsid w:val="00D47AC5"/>
    <w:rsid w:val="00D504CB"/>
    <w:rsid w:val="00D51493"/>
    <w:rsid w:val="00D51FB6"/>
    <w:rsid w:val="00D52CC4"/>
    <w:rsid w:val="00D54834"/>
    <w:rsid w:val="00D54E0B"/>
    <w:rsid w:val="00D5738C"/>
    <w:rsid w:val="00D62234"/>
    <w:rsid w:val="00D63B08"/>
    <w:rsid w:val="00D64EF9"/>
    <w:rsid w:val="00D65066"/>
    <w:rsid w:val="00D65D24"/>
    <w:rsid w:val="00D67DDF"/>
    <w:rsid w:val="00D700FB"/>
    <w:rsid w:val="00D727D4"/>
    <w:rsid w:val="00D74196"/>
    <w:rsid w:val="00D7448F"/>
    <w:rsid w:val="00D74EDC"/>
    <w:rsid w:val="00D77813"/>
    <w:rsid w:val="00D82B54"/>
    <w:rsid w:val="00D83786"/>
    <w:rsid w:val="00D83E09"/>
    <w:rsid w:val="00D8527B"/>
    <w:rsid w:val="00D8759A"/>
    <w:rsid w:val="00D87729"/>
    <w:rsid w:val="00D8776C"/>
    <w:rsid w:val="00D91287"/>
    <w:rsid w:val="00D9480E"/>
    <w:rsid w:val="00D9499B"/>
    <w:rsid w:val="00D94A82"/>
    <w:rsid w:val="00D94E20"/>
    <w:rsid w:val="00D96DDD"/>
    <w:rsid w:val="00D97DCD"/>
    <w:rsid w:val="00DA084E"/>
    <w:rsid w:val="00DA0B96"/>
    <w:rsid w:val="00DA1841"/>
    <w:rsid w:val="00DA1E2D"/>
    <w:rsid w:val="00DA2421"/>
    <w:rsid w:val="00DA28FD"/>
    <w:rsid w:val="00DA62A5"/>
    <w:rsid w:val="00DA6D0F"/>
    <w:rsid w:val="00DB0C23"/>
    <w:rsid w:val="00DB2462"/>
    <w:rsid w:val="00DB2CA0"/>
    <w:rsid w:val="00DB2F8D"/>
    <w:rsid w:val="00DB6C0F"/>
    <w:rsid w:val="00DC04C0"/>
    <w:rsid w:val="00DC1AF7"/>
    <w:rsid w:val="00DC248E"/>
    <w:rsid w:val="00DC269D"/>
    <w:rsid w:val="00DC2D82"/>
    <w:rsid w:val="00DC440E"/>
    <w:rsid w:val="00DC4742"/>
    <w:rsid w:val="00DC5E98"/>
    <w:rsid w:val="00DC5EDB"/>
    <w:rsid w:val="00DC641B"/>
    <w:rsid w:val="00DC798F"/>
    <w:rsid w:val="00DD06F1"/>
    <w:rsid w:val="00DD26BF"/>
    <w:rsid w:val="00DD3014"/>
    <w:rsid w:val="00DD3CA4"/>
    <w:rsid w:val="00DD449D"/>
    <w:rsid w:val="00DD52E9"/>
    <w:rsid w:val="00DD5A10"/>
    <w:rsid w:val="00DD71F7"/>
    <w:rsid w:val="00DE09B7"/>
    <w:rsid w:val="00DE1BDD"/>
    <w:rsid w:val="00DE1D3F"/>
    <w:rsid w:val="00DE2228"/>
    <w:rsid w:val="00DE2A05"/>
    <w:rsid w:val="00DE428F"/>
    <w:rsid w:val="00DE575A"/>
    <w:rsid w:val="00DF25B0"/>
    <w:rsid w:val="00DF2C67"/>
    <w:rsid w:val="00DF3FB0"/>
    <w:rsid w:val="00DF518C"/>
    <w:rsid w:val="00DF692B"/>
    <w:rsid w:val="00DF72DD"/>
    <w:rsid w:val="00E0012F"/>
    <w:rsid w:val="00E01914"/>
    <w:rsid w:val="00E02400"/>
    <w:rsid w:val="00E02E17"/>
    <w:rsid w:val="00E0355E"/>
    <w:rsid w:val="00E03D5E"/>
    <w:rsid w:val="00E0402B"/>
    <w:rsid w:val="00E0561A"/>
    <w:rsid w:val="00E15E87"/>
    <w:rsid w:val="00E16176"/>
    <w:rsid w:val="00E16A87"/>
    <w:rsid w:val="00E17B4E"/>
    <w:rsid w:val="00E20A69"/>
    <w:rsid w:val="00E233C2"/>
    <w:rsid w:val="00E237EA"/>
    <w:rsid w:val="00E23D37"/>
    <w:rsid w:val="00E254EB"/>
    <w:rsid w:val="00E31CB2"/>
    <w:rsid w:val="00E32242"/>
    <w:rsid w:val="00E32D63"/>
    <w:rsid w:val="00E35C9E"/>
    <w:rsid w:val="00E35DF0"/>
    <w:rsid w:val="00E36D1A"/>
    <w:rsid w:val="00E402CD"/>
    <w:rsid w:val="00E41901"/>
    <w:rsid w:val="00E42EE5"/>
    <w:rsid w:val="00E43E79"/>
    <w:rsid w:val="00E44E90"/>
    <w:rsid w:val="00E46B18"/>
    <w:rsid w:val="00E51BF0"/>
    <w:rsid w:val="00E51EAB"/>
    <w:rsid w:val="00E52C9D"/>
    <w:rsid w:val="00E52F54"/>
    <w:rsid w:val="00E53A9A"/>
    <w:rsid w:val="00E53F39"/>
    <w:rsid w:val="00E56106"/>
    <w:rsid w:val="00E57F34"/>
    <w:rsid w:val="00E6159B"/>
    <w:rsid w:val="00E61922"/>
    <w:rsid w:val="00E61A60"/>
    <w:rsid w:val="00E61D56"/>
    <w:rsid w:val="00E6217C"/>
    <w:rsid w:val="00E64B79"/>
    <w:rsid w:val="00E67B4A"/>
    <w:rsid w:val="00E7147A"/>
    <w:rsid w:val="00E726CA"/>
    <w:rsid w:val="00E72AAF"/>
    <w:rsid w:val="00E73707"/>
    <w:rsid w:val="00E746FC"/>
    <w:rsid w:val="00E74EE2"/>
    <w:rsid w:val="00E74F4A"/>
    <w:rsid w:val="00E7534D"/>
    <w:rsid w:val="00E769C0"/>
    <w:rsid w:val="00E76AAC"/>
    <w:rsid w:val="00E77A67"/>
    <w:rsid w:val="00E806BB"/>
    <w:rsid w:val="00E81265"/>
    <w:rsid w:val="00E82206"/>
    <w:rsid w:val="00E82F36"/>
    <w:rsid w:val="00E8337A"/>
    <w:rsid w:val="00E83CEB"/>
    <w:rsid w:val="00E8749C"/>
    <w:rsid w:val="00E922FC"/>
    <w:rsid w:val="00E929A4"/>
    <w:rsid w:val="00E95057"/>
    <w:rsid w:val="00E969B8"/>
    <w:rsid w:val="00E97E87"/>
    <w:rsid w:val="00EA1187"/>
    <w:rsid w:val="00EA395A"/>
    <w:rsid w:val="00EB40C9"/>
    <w:rsid w:val="00EB49E0"/>
    <w:rsid w:val="00EB55BB"/>
    <w:rsid w:val="00EB5607"/>
    <w:rsid w:val="00EB7268"/>
    <w:rsid w:val="00EB7910"/>
    <w:rsid w:val="00EC0DBA"/>
    <w:rsid w:val="00EC2176"/>
    <w:rsid w:val="00EC370E"/>
    <w:rsid w:val="00EC469A"/>
    <w:rsid w:val="00EC4E77"/>
    <w:rsid w:val="00ED011E"/>
    <w:rsid w:val="00ED0AFE"/>
    <w:rsid w:val="00ED0DB1"/>
    <w:rsid w:val="00ED1B7C"/>
    <w:rsid w:val="00ED31C3"/>
    <w:rsid w:val="00ED40FE"/>
    <w:rsid w:val="00ED5579"/>
    <w:rsid w:val="00ED6F78"/>
    <w:rsid w:val="00ED7338"/>
    <w:rsid w:val="00EE1F58"/>
    <w:rsid w:val="00EE221D"/>
    <w:rsid w:val="00EE531C"/>
    <w:rsid w:val="00EE6BAE"/>
    <w:rsid w:val="00EF076F"/>
    <w:rsid w:val="00EF40E8"/>
    <w:rsid w:val="00EF4380"/>
    <w:rsid w:val="00EF708A"/>
    <w:rsid w:val="00EF7169"/>
    <w:rsid w:val="00EF7F26"/>
    <w:rsid w:val="00F00BBD"/>
    <w:rsid w:val="00F01596"/>
    <w:rsid w:val="00F0208D"/>
    <w:rsid w:val="00F029A3"/>
    <w:rsid w:val="00F02FD8"/>
    <w:rsid w:val="00F03FFD"/>
    <w:rsid w:val="00F040C4"/>
    <w:rsid w:val="00F044D4"/>
    <w:rsid w:val="00F04982"/>
    <w:rsid w:val="00F07D4A"/>
    <w:rsid w:val="00F10B70"/>
    <w:rsid w:val="00F125A2"/>
    <w:rsid w:val="00F1354A"/>
    <w:rsid w:val="00F13860"/>
    <w:rsid w:val="00F16DA6"/>
    <w:rsid w:val="00F22A21"/>
    <w:rsid w:val="00F22CFF"/>
    <w:rsid w:val="00F3008F"/>
    <w:rsid w:val="00F32B22"/>
    <w:rsid w:val="00F346AC"/>
    <w:rsid w:val="00F35102"/>
    <w:rsid w:val="00F364FB"/>
    <w:rsid w:val="00F403A8"/>
    <w:rsid w:val="00F41639"/>
    <w:rsid w:val="00F42E6A"/>
    <w:rsid w:val="00F434E3"/>
    <w:rsid w:val="00F43DFC"/>
    <w:rsid w:val="00F447AF"/>
    <w:rsid w:val="00F447B1"/>
    <w:rsid w:val="00F44E4C"/>
    <w:rsid w:val="00F453B9"/>
    <w:rsid w:val="00F507C4"/>
    <w:rsid w:val="00F50E28"/>
    <w:rsid w:val="00F5478D"/>
    <w:rsid w:val="00F55A74"/>
    <w:rsid w:val="00F573DE"/>
    <w:rsid w:val="00F57626"/>
    <w:rsid w:val="00F5799B"/>
    <w:rsid w:val="00F60204"/>
    <w:rsid w:val="00F61781"/>
    <w:rsid w:val="00F6239E"/>
    <w:rsid w:val="00F62943"/>
    <w:rsid w:val="00F62D5D"/>
    <w:rsid w:val="00F634AD"/>
    <w:rsid w:val="00F64A1A"/>
    <w:rsid w:val="00F66B0F"/>
    <w:rsid w:val="00F70736"/>
    <w:rsid w:val="00F71918"/>
    <w:rsid w:val="00F71CF5"/>
    <w:rsid w:val="00F720B1"/>
    <w:rsid w:val="00F722E8"/>
    <w:rsid w:val="00F739EB"/>
    <w:rsid w:val="00F73CDA"/>
    <w:rsid w:val="00F76633"/>
    <w:rsid w:val="00F775A5"/>
    <w:rsid w:val="00F77D27"/>
    <w:rsid w:val="00F80DD6"/>
    <w:rsid w:val="00F81009"/>
    <w:rsid w:val="00F82C7F"/>
    <w:rsid w:val="00F82F79"/>
    <w:rsid w:val="00F8437D"/>
    <w:rsid w:val="00F84EED"/>
    <w:rsid w:val="00F85190"/>
    <w:rsid w:val="00F854F6"/>
    <w:rsid w:val="00F86D60"/>
    <w:rsid w:val="00F8724E"/>
    <w:rsid w:val="00F91167"/>
    <w:rsid w:val="00F923DC"/>
    <w:rsid w:val="00F93638"/>
    <w:rsid w:val="00F93A01"/>
    <w:rsid w:val="00F93B88"/>
    <w:rsid w:val="00F94878"/>
    <w:rsid w:val="00F94E64"/>
    <w:rsid w:val="00F94EE5"/>
    <w:rsid w:val="00F975C5"/>
    <w:rsid w:val="00F97924"/>
    <w:rsid w:val="00FA0F70"/>
    <w:rsid w:val="00FA2288"/>
    <w:rsid w:val="00FA435F"/>
    <w:rsid w:val="00FA5BA0"/>
    <w:rsid w:val="00FB1CE2"/>
    <w:rsid w:val="00FB2200"/>
    <w:rsid w:val="00FB39B8"/>
    <w:rsid w:val="00FB41CD"/>
    <w:rsid w:val="00FB52CE"/>
    <w:rsid w:val="00FB694C"/>
    <w:rsid w:val="00FB6B7C"/>
    <w:rsid w:val="00FC57B3"/>
    <w:rsid w:val="00FC6B4B"/>
    <w:rsid w:val="00FC6D12"/>
    <w:rsid w:val="00FD08AF"/>
    <w:rsid w:val="00FD2495"/>
    <w:rsid w:val="00FD2D7C"/>
    <w:rsid w:val="00FD47BE"/>
    <w:rsid w:val="00FD4F11"/>
    <w:rsid w:val="00FD59E5"/>
    <w:rsid w:val="00FD6674"/>
    <w:rsid w:val="00FD7D2C"/>
    <w:rsid w:val="00FE0729"/>
    <w:rsid w:val="00FE07E9"/>
    <w:rsid w:val="00FE1D13"/>
    <w:rsid w:val="00FE2533"/>
    <w:rsid w:val="00FE311E"/>
    <w:rsid w:val="00FE3A56"/>
    <w:rsid w:val="00FE5652"/>
    <w:rsid w:val="00FE64F1"/>
    <w:rsid w:val="00FE64FD"/>
    <w:rsid w:val="00FE6530"/>
    <w:rsid w:val="00FF05A9"/>
    <w:rsid w:val="00FF1C46"/>
    <w:rsid w:val="00FF22E0"/>
    <w:rsid w:val="00FF3A73"/>
    <w:rsid w:val="00FF4E77"/>
    <w:rsid w:val="00FF5E40"/>
    <w:rsid w:val="00FF66BC"/>
    <w:rsid w:val="01B711E7"/>
    <w:rsid w:val="029C2D2C"/>
    <w:rsid w:val="02CED50B"/>
    <w:rsid w:val="031F2630"/>
    <w:rsid w:val="037B152B"/>
    <w:rsid w:val="0454CE03"/>
    <w:rsid w:val="045F7D15"/>
    <w:rsid w:val="046819E4"/>
    <w:rsid w:val="056BDD9C"/>
    <w:rsid w:val="07671156"/>
    <w:rsid w:val="08AC97C2"/>
    <w:rsid w:val="09283F26"/>
    <w:rsid w:val="0A7A6B0C"/>
    <w:rsid w:val="0AB5CDA4"/>
    <w:rsid w:val="0C018EC6"/>
    <w:rsid w:val="0CF16032"/>
    <w:rsid w:val="0D1B8607"/>
    <w:rsid w:val="0D5684E4"/>
    <w:rsid w:val="0E5A70AA"/>
    <w:rsid w:val="0ECAB498"/>
    <w:rsid w:val="0F82F9AC"/>
    <w:rsid w:val="0FB5D30B"/>
    <w:rsid w:val="114C567F"/>
    <w:rsid w:val="11945891"/>
    <w:rsid w:val="13C1D4F1"/>
    <w:rsid w:val="14566ACF"/>
    <w:rsid w:val="14A13B5E"/>
    <w:rsid w:val="15515F97"/>
    <w:rsid w:val="15A55EC8"/>
    <w:rsid w:val="15E2E0AD"/>
    <w:rsid w:val="166D628E"/>
    <w:rsid w:val="168AB685"/>
    <w:rsid w:val="1699EC04"/>
    <w:rsid w:val="176ED2F0"/>
    <w:rsid w:val="1785C171"/>
    <w:rsid w:val="17CD3231"/>
    <w:rsid w:val="17DDC74C"/>
    <w:rsid w:val="195F9916"/>
    <w:rsid w:val="1A06AC3E"/>
    <w:rsid w:val="1AD5E09F"/>
    <w:rsid w:val="1B985963"/>
    <w:rsid w:val="1C6918B0"/>
    <w:rsid w:val="1DC01522"/>
    <w:rsid w:val="1DC39338"/>
    <w:rsid w:val="1F582E64"/>
    <w:rsid w:val="1F58C906"/>
    <w:rsid w:val="1FD95DE7"/>
    <w:rsid w:val="20C3EDE5"/>
    <w:rsid w:val="212223B0"/>
    <w:rsid w:val="225DF552"/>
    <w:rsid w:val="22F7CF7A"/>
    <w:rsid w:val="2327E2A5"/>
    <w:rsid w:val="236BE297"/>
    <w:rsid w:val="23874938"/>
    <w:rsid w:val="239125CC"/>
    <w:rsid w:val="2396801B"/>
    <w:rsid w:val="23BE8D78"/>
    <w:rsid w:val="243E9C0A"/>
    <w:rsid w:val="24BE2670"/>
    <w:rsid w:val="258009F5"/>
    <w:rsid w:val="2589E6C8"/>
    <w:rsid w:val="264E5A15"/>
    <w:rsid w:val="288FA82E"/>
    <w:rsid w:val="28DEA0D2"/>
    <w:rsid w:val="29267AC5"/>
    <w:rsid w:val="293DD40E"/>
    <w:rsid w:val="294ED31F"/>
    <w:rsid w:val="2BB66AB3"/>
    <w:rsid w:val="2BBCC8E9"/>
    <w:rsid w:val="2C6CC3DD"/>
    <w:rsid w:val="2CC8591F"/>
    <w:rsid w:val="2CD9AD06"/>
    <w:rsid w:val="2D371CAA"/>
    <w:rsid w:val="2F9F12B6"/>
    <w:rsid w:val="2FCC9782"/>
    <w:rsid w:val="317554A9"/>
    <w:rsid w:val="31C8F6B9"/>
    <w:rsid w:val="321D6217"/>
    <w:rsid w:val="325DB921"/>
    <w:rsid w:val="346E9C99"/>
    <w:rsid w:val="36209BED"/>
    <w:rsid w:val="36753190"/>
    <w:rsid w:val="3754C656"/>
    <w:rsid w:val="37A30A7F"/>
    <w:rsid w:val="38006F8C"/>
    <w:rsid w:val="38F096B7"/>
    <w:rsid w:val="39E9F632"/>
    <w:rsid w:val="3CEAE2F7"/>
    <w:rsid w:val="3D4F3681"/>
    <w:rsid w:val="3D520F2E"/>
    <w:rsid w:val="3F942E74"/>
    <w:rsid w:val="41C96E0F"/>
    <w:rsid w:val="42DA110B"/>
    <w:rsid w:val="43764178"/>
    <w:rsid w:val="453E2656"/>
    <w:rsid w:val="4633E498"/>
    <w:rsid w:val="47046483"/>
    <w:rsid w:val="4723663F"/>
    <w:rsid w:val="4963A2D4"/>
    <w:rsid w:val="4A3C0545"/>
    <w:rsid w:val="4B0A4002"/>
    <w:rsid w:val="4B4619A3"/>
    <w:rsid w:val="4BB750AF"/>
    <w:rsid w:val="4BE255AD"/>
    <w:rsid w:val="4D0CD33D"/>
    <w:rsid w:val="4D1E701D"/>
    <w:rsid w:val="4DC4449D"/>
    <w:rsid w:val="4EDD1EDC"/>
    <w:rsid w:val="4F7A7E10"/>
    <w:rsid w:val="50B32D80"/>
    <w:rsid w:val="5230A7BD"/>
    <w:rsid w:val="5247172A"/>
    <w:rsid w:val="5307FE58"/>
    <w:rsid w:val="53DF0F93"/>
    <w:rsid w:val="57C06E77"/>
    <w:rsid w:val="583EFA86"/>
    <w:rsid w:val="58F648B5"/>
    <w:rsid w:val="5A12F345"/>
    <w:rsid w:val="5B6A1F53"/>
    <w:rsid w:val="5C892CE6"/>
    <w:rsid w:val="5D86DF2A"/>
    <w:rsid w:val="5E53C7F6"/>
    <w:rsid w:val="5FA14196"/>
    <w:rsid w:val="60441645"/>
    <w:rsid w:val="60447582"/>
    <w:rsid w:val="60784ACB"/>
    <w:rsid w:val="609E45F3"/>
    <w:rsid w:val="61D71611"/>
    <w:rsid w:val="6281B73E"/>
    <w:rsid w:val="629A4823"/>
    <w:rsid w:val="631C6567"/>
    <w:rsid w:val="63425591"/>
    <w:rsid w:val="64307262"/>
    <w:rsid w:val="64F1FF20"/>
    <w:rsid w:val="6525B0CF"/>
    <w:rsid w:val="6660CDF6"/>
    <w:rsid w:val="6744E8EA"/>
    <w:rsid w:val="6804E877"/>
    <w:rsid w:val="6862EA93"/>
    <w:rsid w:val="68AC7348"/>
    <w:rsid w:val="6A1973EC"/>
    <w:rsid w:val="6A4869AC"/>
    <w:rsid w:val="6A9ADA01"/>
    <w:rsid w:val="6B1648EC"/>
    <w:rsid w:val="6CB48FDF"/>
    <w:rsid w:val="6D6DE931"/>
    <w:rsid w:val="6ED54D3B"/>
    <w:rsid w:val="70C65386"/>
    <w:rsid w:val="7103BD4F"/>
    <w:rsid w:val="7105323B"/>
    <w:rsid w:val="714FA292"/>
    <w:rsid w:val="71E13AB8"/>
    <w:rsid w:val="72342895"/>
    <w:rsid w:val="72722FCE"/>
    <w:rsid w:val="729AEC51"/>
    <w:rsid w:val="732EAD9F"/>
    <w:rsid w:val="73473E84"/>
    <w:rsid w:val="7391C153"/>
    <w:rsid w:val="73FE261E"/>
    <w:rsid w:val="7419EE4C"/>
    <w:rsid w:val="766690B0"/>
    <w:rsid w:val="77E1C7B6"/>
    <w:rsid w:val="7875D0EF"/>
    <w:rsid w:val="7A599D75"/>
    <w:rsid w:val="7D5E32F7"/>
    <w:rsid w:val="7EFF8842"/>
    <w:rsid w:val="7F6B46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2A39DE"/>
  <w14:defaultImageDpi w14:val="300"/>
  <w15:chartTrackingRefBased/>
  <w15:docId w15:val="{1B852372-B968-44A0-8522-278ADF818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13830"/>
    <w:rPr>
      <w:rFonts w:ascii="Arial" w:hAnsi="Arial"/>
      <w:sz w:val="24"/>
      <w:lang w:eastAsia="en-US"/>
    </w:rPr>
  </w:style>
  <w:style w:type="paragraph" w:styleId="Naslov1">
    <w:name w:val="heading 1"/>
    <w:basedOn w:val="Navaden"/>
    <w:next w:val="Navaden"/>
    <w:link w:val="Naslov1Znak"/>
    <w:uiPriority w:val="9"/>
    <w:qFormat/>
    <w:pPr>
      <w:keepNext/>
      <w:outlineLvl w:val="0"/>
    </w:pPr>
    <w:rPr>
      <w:rFonts w:ascii="Times New Roman" w:hAnsi="Times New Roman"/>
      <w:b/>
      <w:bCs/>
      <w:snapToGrid w:val="0"/>
    </w:rPr>
  </w:style>
  <w:style w:type="paragraph" w:styleId="Naslov2">
    <w:name w:val="heading 2"/>
    <w:basedOn w:val="Navaden"/>
    <w:next w:val="Navaden"/>
    <w:link w:val="Naslov2Znak"/>
    <w:uiPriority w:val="9"/>
    <w:qFormat/>
    <w:pPr>
      <w:keepNext/>
      <w:jc w:val="both"/>
      <w:outlineLvl w:val="1"/>
    </w:pPr>
    <w:rPr>
      <w:rFonts w:ascii="Times New Roman" w:hAnsi="Times New Roman"/>
      <w:b/>
      <w:bCs/>
      <w:snapToGrid w:val="0"/>
    </w:rPr>
  </w:style>
  <w:style w:type="paragraph" w:styleId="Naslov3">
    <w:name w:val="heading 3"/>
    <w:basedOn w:val="Navaden"/>
    <w:next w:val="Navaden"/>
    <w:link w:val="Naslov3Znak"/>
    <w:uiPriority w:val="9"/>
    <w:qFormat/>
    <w:pPr>
      <w:keepNext/>
      <w:spacing w:before="240" w:after="60"/>
      <w:outlineLvl w:val="2"/>
    </w:pPr>
    <w:rPr>
      <w:rFonts w:cs="Arial"/>
      <w:b/>
      <w:bCs/>
      <w:sz w:val="26"/>
      <w:szCs w:val="26"/>
    </w:rPr>
  </w:style>
  <w:style w:type="paragraph" w:styleId="Naslov4">
    <w:name w:val="heading 4"/>
    <w:basedOn w:val="Navaden"/>
    <w:next w:val="Navaden"/>
    <w:qFormat/>
    <w:pPr>
      <w:keepNext/>
      <w:spacing w:line="288" w:lineRule="auto"/>
      <w:outlineLvl w:val="3"/>
    </w:pPr>
    <w:rPr>
      <w:rFonts w:ascii="Microsoft Sans Serif" w:hAnsi="Microsoft Sans Serif" w:cs="Microsoft Sans Serif"/>
      <w:i/>
      <w:sz w:val="22"/>
      <w:szCs w:val="22"/>
    </w:rPr>
  </w:style>
  <w:style w:type="paragraph" w:styleId="Naslov5">
    <w:name w:val="heading 5"/>
    <w:basedOn w:val="Navaden"/>
    <w:next w:val="Navaden"/>
    <w:qFormat/>
    <w:pPr>
      <w:keepNext/>
      <w:spacing w:line="288" w:lineRule="auto"/>
      <w:outlineLvl w:val="4"/>
    </w:pPr>
    <w:rPr>
      <w:rFonts w:ascii="Microsoft Sans Serif" w:hAnsi="Microsoft Sans Serif" w:cs="Microsoft Sans Serif"/>
      <w:b/>
      <w:bCs/>
      <w:sz w:val="22"/>
      <w:szCs w:val="22"/>
    </w:rPr>
  </w:style>
  <w:style w:type="paragraph" w:styleId="Naslov6">
    <w:name w:val="heading 6"/>
    <w:basedOn w:val="Navaden"/>
    <w:next w:val="Navaden"/>
    <w:qFormat/>
    <w:pPr>
      <w:spacing w:before="240" w:after="60"/>
      <w:outlineLvl w:val="5"/>
    </w:pPr>
    <w:rPr>
      <w:rFonts w:ascii="Times New Roman" w:hAnsi="Times New Roman"/>
      <w:b/>
      <w:bCs/>
      <w:sz w:val="22"/>
      <w:szCs w:val="22"/>
      <w:lang w:eastAsia="sl-SI"/>
    </w:rPr>
  </w:style>
  <w:style w:type="paragraph" w:styleId="Naslov7">
    <w:name w:val="heading 7"/>
    <w:basedOn w:val="Navaden"/>
    <w:next w:val="Navaden"/>
    <w:qFormat/>
    <w:pPr>
      <w:spacing w:before="240" w:after="60"/>
      <w:outlineLvl w:val="6"/>
    </w:pPr>
    <w:rPr>
      <w:rFonts w:ascii="Times New Roman" w:hAnsi="Times New Roman"/>
      <w:szCs w:val="24"/>
      <w:lang w:eastAsia="sl-SI"/>
    </w:rPr>
  </w:style>
  <w:style w:type="paragraph" w:styleId="Naslov8">
    <w:name w:val="heading 8"/>
    <w:basedOn w:val="Navaden"/>
    <w:next w:val="Navaden"/>
    <w:qFormat/>
    <w:pPr>
      <w:spacing w:before="240" w:after="60"/>
      <w:outlineLvl w:val="7"/>
    </w:pPr>
    <w:rPr>
      <w:rFonts w:ascii="Times New Roman" w:hAnsi="Times New Roman"/>
      <w:i/>
      <w:iCs/>
      <w:szCs w:val="24"/>
      <w:lang w:eastAsia="sl-SI"/>
    </w:rPr>
  </w:style>
  <w:style w:type="paragraph" w:styleId="Naslov9">
    <w:name w:val="heading 9"/>
    <w:basedOn w:val="Navaden"/>
    <w:next w:val="Navaden"/>
    <w:qFormat/>
    <w:pPr>
      <w:spacing w:before="240" w:after="60"/>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rPr>
      <w:szCs w:val="24"/>
      <w:lang w:val="hr-HR" w:eastAsia="sl-SI"/>
    </w:rPr>
  </w:style>
  <w:style w:type="paragraph" w:styleId="Telobesedila">
    <w:name w:val="Body Text"/>
    <w:aliases w:val="Body"/>
    <w:basedOn w:val="Navaden"/>
    <w:link w:val="TelobesedilaZnak"/>
    <w:uiPriority w:val="99"/>
    <w:pPr>
      <w:jc w:val="both"/>
    </w:pPr>
    <w:rPr>
      <w:rFonts w:ascii="Times New Roman" w:hAnsi="Times New Roman"/>
      <w:b/>
      <w:bCs/>
      <w:snapToGrid w:val="0"/>
    </w:rPr>
  </w:style>
  <w:style w:type="paragraph" w:styleId="Telobesedila2">
    <w:name w:val="Body Text 2"/>
    <w:basedOn w:val="Navaden"/>
    <w:pPr>
      <w:jc w:val="center"/>
    </w:pPr>
    <w:rPr>
      <w:rFonts w:ascii="Times New Roman" w:hAnsi="Times New Roman"/>
      <w:b/>
      <w:snapToGrid w:val="0"/>
    </w:rPr>
  </w:style>
  <w:style w:type="paragraph" w:styleId="Sprotnaopomba-besedilo">
    <w:name w:val="footnote text"/>
    <w:basedOn w:val="Navaden"/>
    <w:semiHidden/>
    <w:rPr>
      <w:sz w:val="20"/>
    </w:rPr>
  </w:style>
  <w:style w:type="character" w:styleId="Sprotnaopomba-sklic">
    <w:name w:val="footnote reference"/>
    <w:semiHidden/>
    <w:rPr>
      <w:vertAlign w:val="superscript"/>
    </w:rPr>
  </w:style>
  <w:style w:type="paragraph" w:styleId="Glava">
    <w:name w:val="header"/>
    <w:basedOn w:val="Navaden"/>
    <w:link w:val="GlavaZnak"/>
    <w:uiPriority w:val="99"/>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tevilkastrani">
    <w:name w:val="page number"/>
    <w:basedOn w:val="Privzetapisavaodstavka"/>
  </w:style>
  <w:style w:type="character" w:styleId="Pripombasklic">
    <w:name w:val="annotation reference"/>
    <w:uiPriority w:val="99"/>
    <w:semiHidden/>
    <w:rPr>
      <w:sz w:val="16"/>
      <w:szCs w:val="16"/>
    </w:rPr>
  </w:style>
  <w:style w:type="paragraph" w:styleId="Pripombabesedilo">
    <w:name w:val="annotation text"/>
    <w:basedOn w:val="Navaden"/>
    <w:link w:val="PripombabesediloZnak1"/>
    <w:uiPriority w:val="99"/>
    <w:semiHidden/>
    <w:rPr>
      <w:sz w:val="20"/>
    </w:rPr>
  </w:style>
  <w:style w:type="paragraph" w:customStyle="1" w:styleId="Zadevakomentarja1">
    <w:name w:val="Zadeva komentarja1"/>
    <w:basedOn w:val="Pripombabesedilo"/>
    <w:next w:val="Pripombabesedilo"/>
    <w:semiHidden/>
    <w:rPr>
      <w:b/>
      <w:bCs/>
    </w:rPr>
  </w:style>
  <w:style w:type="paragraph" w:customStyle="1" w:styleId="Besedilooblaka1">
    <w:name w:val="Besedilo oblačka1"/>
    <w:basedOn w:val="Navaden"/>
    <w:semiHidden/>
    <w:rPr>
      <w:rFonts w:ascii="Tahoma" w:hAnsi="Tahoma" w:cs="Tahoma"/>
      <w:sz w:val="16"/>
      <w:szCs w:val="16"/>
    </w:rPr>
  </w:style>
  <w:style w:type="paragraph" w:styleId="Zgradbadokumenta">
    <w:name w:val="Document Map"/>
    <w:basedOn w:val="Navaden"/>
    <w:semiHidden/>
    <w:pPr>
      <w:shd w:val="clear" w:color="auto" w:fill="000080"/>
    </w:pPr>
    <w:rPr>
      <w:rFonts w:ascii="Tahoma" w:hAnsi="Tahoma" w:cs="Tahoma"/>
      <w:sz w:val="20"/>
    </w:rPr>
  </w:style>
  <w:style w:type="character" w:styleId="Hiperpovezava">
    <w:name w:val="Hyperlink"/>
    <w:uiPriority w:val="99"/>
    <w:rPr>
      <w:color w:val="0000FF"/>
      <w:u w:val="single"/>
    </w:rPr>
  </w:style>
  <w:style w:type="paragraph" w:styleId="Kazaloslik">
    <w:name w:val="table of figures"/>
    <w:basedOn w:val="Navaden"/>
    <w:next w:val="Navaden"/>
    <w:semiHidden/>
    <w:pPr>
      <w:ind w:left="480" w:hanging="480"/>
    </w:pPr>
    <w:rPr>
      <w:rFonts w:ascii="Times New Roman" w:hAnsi="Times New Roman"/>
      <w:b/>
      <w:bCs/>
      <w:sz w:val="20"/>
    </w:rPr>
  </w:style>
  <w:style w:type="paragraph" w:styleId="Telobesedila-zamik">
    <w:name w:val="Body Text Indent"/>
    <w:basedOn w:val="Navaden"/>
    <w:link w:val="Telobesedila-zamikZnak"/>
    <w:pPr>
      <w:ind w:firstLine="180"/>
      <w:jc w:val="both"/>
    </w:pPr>
    <w:rPr>
      <w:rFonts w:ascii="Microsoft Sans Serif" w:hAnsi="Microsoft Sans Serif" w:cs="Microsoft Sans Serif"/>
      <w:iCs/>
      <w:sz w:val="22"/>
      <w:szCs w:val="22"/>
    </w:rPr>
  </w:style>
  <w:style w:type="character" w:customStyle="1" w:styleId="ZnakZnak">
    <w:name w:val="Znak Znak"/>
    <w:rPr>
      <w:rFonts w:ascii="Arial" w:hAnsi="Arial"/>
      <w:sz w:val="24"/>
      <w:lang w:val="sl-SI" w:eastAsia="en-US" w:bidi="ar-SA"/>
    </w:rPr>
  </w:style>
  <w:style w:type="character" w:styleId="SledenaHiperpovezava">
    <w:name w:val="FollowedHyperlink"/>
    <w:rPr>
      <w:color w:val="800080"/>
      <w:u w:val="single"/>
    </w:rPr>
  </w:style>
  <w:style w:type="character" w:styleId="Krepko">
    <w:name w:val="Strong"/>
    <w:uiPriority w:val="22"/>
    <w:qFormat/>
    <w:rPr>
      <w:b/>
      <w:bCs/>
    </w:rPr>
  </w:style>
  <w:style w:type="paragraph" w:styleId="Kazalovsebine1">
    <w:name w:val="toc 1"/>
    <w:basedOn w:val="Navaden"/>
    <w:next w:val="Navaden"/>
    <w:autoRedefine/>
    <w:semiHidden/>
  </w:style>
  <w:style w:type="paragraph" w:styleId="Kazalovsebine2">
    <w:name w:val="toc 2"/>
    <w:basedOn w:val="Navaden"/>
    <w:next w:val="Navaden"/>
    <w:autoRedefine/>
    <w:semiHidden/>
    <w:pPr>
      <w:ind w:left="240"/>
    </w:pPr>
  </w:style>
  <w:style w:type="paragraph" w:styleId="Kazalovsebine3">
    <w:name w:val="toc 3"/>
    <w:basedOn w:val="Navaden"/>
    <w:next w:val="Navaden"/>
    <w:autoRedefine/>
    <w:semiHidden/>
    <w:pPr>
      <w:ind w:left="480"/>
    </w:pPr>
  </w:style>
  <w:style w:type="paragraph" w:customStyle="1" w:styleId="Vnos">
    <w:name w:val="Vnos"/>
    <w:basedOn w:val="Navaden"/>
    <w:pPr>
      <w:ind w:left="708"/>
      <w:jc w:val="both"/>
    </w:pPr>
    <w:rPr>
      <w:rFonts w:ascii="Times New Roman" w:hAnsi="Times New Roman"/>
      <w:szCs w:val="24"/>
      <w:lang w:eastAsia="sl-SI"/>
    </w:rPr>
  </w:style>
  <w:style w:type="paragraph" w:styleId="Naslov">
    <w:name w:val="Title"/>
    <w:basedOn w:val="Navaden"/>
    <w:link w:val="NaslovZnak"/>
    <w:qFormat/>
    <w:pPr>
      <w:jc w:val="center"/>
    </w:pPr>
    <w:rPr>
      <w:rFonts w:ascii="Times New Roman" w:hAnsi="Times New Roman"/>
      <w:sz w:val="32"/>
      <w:szCs w:val="24"/>
      <w:lang w:val="en-US"/>
    </w:rPr>
  </w:style>
  <w:style w:type="character" w:customStyle="1" w:styleId="spelle">
    <w:name w:val="spelle"/>
    <w:basedOn w:val="Privzetapisavaodstavka"/>
  </w:style>
  <w:style w:type="character" w:customStyle="1" w:styleId="tcours1">
    <w:name w:val="tcours1"/>
    <w:rPr>
      <w:rFonts w:ascii="Arial" w:hAnsi="Arial" w:cs="Arial" w:hint="default"/>
      <w:b/>
      <w:bCs/>
      <w:i/>
      <w:iCs/>
      <w:color w:val="333333"/>
      <w:sz w:val="22"/>
      <w:szCs w:val="22"/>
    </w:rPr>
  </w:style>
  <w:style w:type="character" w:styleId="Poudarek">
    <w:name w:val="Emphasis"/>
    <w:qFormat/>
    <w:rPr>
      <w:i/>
      <w:iCs/>
    </w:rPr>
  </w:style>
  <w:style w:type="paragraph" w:customStyle="1" w:styleId="ecmsonormal">
    <w:name w:val="ec_msonormal"/>
    <w:basedOn w:val="Navaden"/>
    <w:pPr>
      <w:spacing w:before="100" w:beforeAutospacing="1" w:after="100" w:afterAutospacing="1"/>
    </w:pPr>
    <w:rPr>
      <w:rFonts w:ascii="Times New Roman" w:hAnsi="Times New Roman"/>
      <w:szCs w:val="24"/>
      <w:lang w:val="it-IT" w:eastAsia="it-IT"/>
    </w:rPr>
  </w:style>
  <w:style w:type="character" w:customStyle="1" w:styleId="ecspelle">
    <w:name w:val="ec_spelle"/>
    <w:basedOn w:val="Privzetapisavaodstavka"/>
  </w:style>
  <w:style w:type="paragraph" w:customStyle="1" w:styleId="ecmsoheader">
    <w:name w:val="ec_msoheader"/>
    <w:basedOn w:val="Navaden"/>
    <w:pPr>
      <w:spacing w:before="100" w:beforeAutospacing="1" w:after="100" w:afterAutospacing="1"/>
    </w:pPr>
    <w:rPr>
      <w:rFonts w:ascii="Times New Roman" w:hAnsi="Times New Roman"/>
      <w:szCs w:val="24"/>
      <w:lang w:val="it-IT" w:eastAsia="it-IT"/>
    </w:rPr>
  </w:style>
  <w:style w:type="paragraph" w:styleId="Navadensplet">
    <w:name w:val="Normal (Web)"/>
    <w:basedOn w:val="Navaden"/>
    <w:uiPriority w:val="99"/>
    <w:pPr>
      <w:spacing w:before="100" w:beforeAutospacing="1" w:after="100" w:afterAutospacing="1"/>
    </w:pPr>
    <w:rPr>
      <w:rFonts w:ascii="Times New Roman" w:hAnsi="Times New Roman"/>
      <w:szCs w:val="24"/>
      <w:lang w:eastAsia="sl-SI"/>
    </w:rPr>
  </w:style>
  <w:style w:type="paragraph" w:styleId="Blokbesedila">
    <w:name w:val="Block Text"/>
    <w:basedOn w:val="Navaden"/>
    <w:pPr>
      <w:ind w:left="284" w:right="6746" w:hanging="284"/>
    </w:pPr>
    <w:rPr>
      <w:rFonts w:ascii="Times New Roman" w:hAnsi="Times New Roman"/>
      <w:lang w:eastAsia="it-IT"/>
    </w:rPr>
  </w:style>
  <w:style w:type="paragraph" w:styleId="Golobesedilo">
    <w:name w:val="Plain Text"/>
    <w:basedOn w:val="Navaden"/>
    <w:rPr>
      <w:rFonts w:ascii="Courier New" w:hAnsi="Courier New" w:cs="Courier New"/>
      <w:sz w:val="20"/>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login">
    <w:name w:val="login"/>
    <w:basedOn w:val="Privzetapisavaodstavka"/>
  </w:style>
  <w:style w:type="character" w:customStyle="1" w:styleId="forwardlink">
    <w:name w:val="forwardlink"/>
    <w:basedOn w:val="Privzetapisavaodstavka"/>
  </w:style>
  <w:style w:type="character" w:customStyle="1" w:styleId="closeditemoff">
    <w:name w:val="closeditem off"/>
    <w:basedOn w:val="Privzetapisavaodstavka"/>
  </w:style>
  <w:style w:type="character" w:customStyle="1" w:styleId="footerurl">
    <w:name w:val="footerurl"/>
    <w:basedOn w:val="Privzetapisavaodstavka"/>
  </w:style>
  <w:style w:type="character" w:customStyle="1" w:styleId="footerlinkseparator">
    <w:name w:val="footerlinkseparator"/>
    <w:basedOn w:val="Privzetapisavaodstavka"/>
  </w:style>
  <w:style w:type="paragraph" w:customStyle="1" w:styleId="screenfooter">
    <w:name w:val="screenfooter"/>
    <w:basedOn w:val="Navaden"/>
    <w:pPr>
      <w:spacing w:before="100" w:beforeAutospacing="1" w:after="100" w:afterAutospacing="1"/>
    </w:pPr>
    <w:rPr>
      <w:rFonts w:ascii="Times New Roman" w:hAnsi="Times New Roman"/>
      <w:szCs w:val="24"/>
      <w:lang w:val="en-GB"/>
    </w:rPr>
  </w:style>
  <w:style w:type="paragraph" w:customStyle="1" w:styleId="besedilo">
    <w:name w:val="besedilo"/>
    <w:basedOn w:val="Navaden"/>
    <w:pPr>
      <w:spacing w:line="360" w:lineRule="auto"/>
      <w:jc w:val="both"/>
    </w:pPr>
    <w:rPr>
      <w:rFonts w:ascii="Times New Roman" w:hAnsi="Times New Roman"/>
      <w:szCs w:val="24"/>
      <w:lang w:val="en-GB" w:eastAsia="sl-SI"/>
    </w:rPr>
  </w:style>
  <w:style w:type="paragraph" w:customStyle="1" w:styleId="Besedilo0">
    <w:name w:val="Besedilo"/>
    <w:basedOn w:val="Telobesedila"/>
    <w:pPr>
      <w:spacing w:after="240"/>
    </w:pPr>
    <w:rPr>
      <w:b w:val="0"/>
      <w:bCs w:val="0"/>
      <w:snapToGrid/>
      <w:sz w:val="22"/>
      <w:szCs w:val="22"/>
      <w:lang w:eastAsia="sl-SI"/>
    </w:rPr>
  </w:style>
  <w:style w:type="paragraph" w:customStyle="1" w:styleId="Style0">
    <w:name w:val="Style0"/>
    <w:pPr>
      <w:autoSpaceDE w:val="0"/>
      <w:autoSpaceDN w:val="0"/>
      <w:adjustRightInd w:val="0"/>
    </w:pPr>
    <w:rPr>
      <w:rFonts w:ascii="Arial" w:hAnsi="Arial"/>
      <w:sz w:val="24"/>
      <w:szCs w:val="24"/>
    </w:rPr>
  </w:style>
  <w:style w:type="paragraph" w:customStyle="1" w:styleId="texttitle">
    <w:name w:val="texttitle"/>
    <w:basedOn w:val="Navaden"/>
    <w:pPr>
      <w:spacing w:before="100" w:beforeAutospacing="1" w:after="100" w:afterAutospacing="1"/>
    </w:pPr>
    <w:rPr>
      <w:rFonts w:ascii="Times New Roman" w:hAnsi="Times New Roman"/>
      <w:szCs w:val="24"/>
      <w:lang w:eastAsia="sl-SI"/>
    </w:rPr>
  </w:style>
  <w:style w:type="paragraph" w:customStyle="1" w:styleId="esegmentt">
    <w:name w:val="esegment_t"/>
    <w:basedOn w:val="Navaden"/>
    <w:pPr>
      <w:spacing w:after="234" w:line="360" w:lineRule="atLeast"/>
      <w:jc w:val="center"/>
    </w:pPr>
    <w:rPr>
      <w:rFonts w:ascii="Times New Roman" w:hAnsi="Times New Roman"/>
      <w:b/>
      <w:bCs/>
      <w:color w:val="6B7E9D"/>
      <w:sz w:val="31"/>
      <w:szCs w:val="31"/>
      <w:lang w:eastAsia="sl-SI"/>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azaloslikVerdana10">
    <w:name w:val="Kazalo slik + Verdana 10"/>
    <w:rsid w:val="000258B0"/>
    <w:pPr>
      <w:numPr>
        <w:numId w:val="1"/>
      </w:numPr>
    </w:pPr>
  </w:style>
  <w:style w:type="paragraph" w:styleId="Besedilooblaka">
    <w:name w:val="Balloon Text"/>
    <w:basedOn w:val="Navaden"/>
    <w:link w:val="BesedilooblakaZnak"/>
    <w:uiPriority w:val="99"/>
    <w:rsid w:val="006C2EE4"/>
    <w:rPr>
      <w:rFonts w:ascii="Tahoma" w:hAnsi="Tahoma" w:cs="Tahoma"/>
      <w:sz w:val="16"/>
      <w:szCs w:val="16"/>
    </w:rPr>
  </w:style>
  <w:style w:type="character" w:customStyle="1" w:styleId="BesedilooblakaZnak">
    <w:name w:val="Besedilo oblačka Znak"/>
    <w:link w:val="Besedilooblaka"/>
    <w:uiPriority w:val="99"/>
    <w:rsid w:val="006C2EE4"/>
    <w:rPr>
      <w:rFonts w:ascii="Tahoma" w:hAnsi="Tahoma" w:cs="Tahoma"/>
      <w:sz w:val="16"/>
      <w:szCs w:val="16"/>
      <w:lang w:eastAsia="en-US"/>
    </w:rPr>
  </w:style>
  <w:style w:type="paragraph" w:styleId="Zadevapripombe">
    <w:name w:val="annotation subject"/>
    <w:basedOn w:val="Pripombabesedilo"/>
    <w:next w:val="Pripombabesedilo"/>
    <w:link w:val="ZadevapripombeZnak"/>
    <w:uiPriority w:val="99"/>
    <w:rsid w:val="00933FE9"/>
    <w:rPr>
      <w:b/>
      <w:bCs/>
    </w:rPr>
  </w:style>
  <w:style w:type="character" w:customStyle="1" w:styleId="PripombabesediloZnak1">
    <w:name w:val="Pripomba – besedilo Znak1"/>
    <w:link w:val="Pripombabesedilo"/>
    <w:uiPriority w:val="99"/>
    <w:semiHidden/>
    <w:rsid w:val="00933FE9"/>
    <w:rPr>
      <w:rFonts w:ascii="Arial" w:hAnsi="Arial"/>
      <w:lang w:eastAsia="en-US"/>
    </w:rPr>
  </w:style>
  <w:style w:type="character" w:customStyle="1" w:styleId="ZadevakomentarjaZnak">
    <w:name w:val="Zadeva komentarja Znak"/>
    <w:basedOn w:val="PripombabesediloZnak1"/>
    <w:rsid w:val="00933FE9"/>
    <w:rPr>
      <w:rFonts w:ascii="Arial" w:hAnsi="Arial"/>
      <w:lang w:eastAsia="en-US"/>
    </w:rPr>
  </w:style>
  <w:style w:type="character" w:customStyle="1" w:styleId="Naslov2Znak">
    <w:name w:val="Naslov 2 Znak"/>
    <w:link w:val="Naslov2"/>
    <w:uiPriority w:val="9"/>
    <w:rsid w:val="00933FE9"/>
    <w:rPr>
      <w:b/>
      <w:bCs/>
      <w:snapToGrid w:val="0"/>
      <w:sz w:val="24"/>
      <w:lang w:eastAsia="en-US"/>
    </w:rPr>
  </w:style>
  <w:style w:type="character" w:customStyle="1" w:styleId="TelobesedilaZnak">
    <w:name w:val="Telo besedila Znak"/>
    <w:aliases w:val="Body Znak"/>
    <w:link w:val="Telobesedila"/>
    <w:uiPriority w:val="99"/>
    <w:rsid w:val="007C29B6"/>
    <w:rPr>
      <w:b/>
      <w:bCs/>
      <w:snapToGrid w:val="0"/>
      <w:sz w:val="24"/>
      <w:lang w:eastAsia="en-US"/>
    </w:rPr>
  </w:style>
  <w:style w:type="paragraph" w:customStyle="1" w:styleId="Barvniseznampoudarek11">
    <w:name w:val="Barvni seznam – poudarek 11"/>
    <w:basedOn w:val="Navaden"/>
    <w:uiPriority w:val="34"/>
    <w:qFormat/>
    <w:rsid w:val="00E0355E"/>
    <w:pPr>
      <w:ind w:left="720"/>
      <w:contextualSpacing/>
    </w:pPr>
    <w:rPr>
      <w:rFonts w:ascii="Calibri" w:eastAsia="Calibri" w:hAnsi="Calibri"/>
      <w:szCs w:val="24"/>
      <w:lang w:eastAsia="sl-SI"/>
    </w:rPr>
  </w:style>
  <w:style w:type="character" w:customStyle="1" w:styleId="hps">
    <w:name w:val="hps"/>
    <w:rsid w:val="0092041D"/>
  </w:style>
  <w:style w:type="character" w:customStyle="1" w:styleId="shorttext">
    <w:name w:val="short_text"/>
    <w:rsid w:val="0092041D"/>
  </w:style>
  <w:style w:type="paragraph" w:customStyle="1" w:styleId="ListParagraph1">
    <w:name w:val="List Paragraph1"/>
    <w:basedOn w:val="Navaden"/>
    <w:rsid w:val="007A5CA0"/>
    <w:pPr>
      <w:spacing w:line="276" w:lineRule="auto"/>
      <w:ind w:left="720"/>
      <w:contextualSpacing/>
    </w:pPr>
    <w:rPr>
      <w:rFonts w:ascii="Calibri" w:eastAsia="Calibri" w:hAnsi="Calibri" w:cs="Arial"/>
      <w:sz w:val="22"/>
      <w:szCs w:val="24"/>
    </w:rPr>
  </w:style>
  <w:style w:type="paragraph" w:customStyle="1" w:styleId="Default">
    <w:name w:val="Default"/>
    <w:rsid w:val="007A5CA0"/>
    <w:pPr>
      <w:autoSpaceDE w:val="0"/>
      <w:autoSpaceDN w:val="0"/>
      <w:adjustRightInd w:val="0"/>
    </w:pPr>
    <w:rPr>
      <w:rFonts w:eastAsia="Calibri"/>
      <w:color w:val="000000"/>
      <w:sz w:val="24"/>
      <w:szCs w:val="24"/>
    </w:rPr>
  </w:style>
  <w:style w:type="character" w:customStyle="1" w:styleId="apple-converted-space">
    <w:name w:val="apple-converted-space"/>
    <w:basedOn w:val="Privzetapisavaodstavka"/>
    <w:rsid w:val="00281C6E"/>
  </w:style>
  <w:style w:type="paragraph" w:customStyle="1" w:styleId="Barvnosenenjepoudarek11">
    <w:name w:val="Barvno senčenje – poudarek 11"/>
    <w:hidden/>
    <w:uiPriority w:val="99"/>
    <w:semiHidden/>
    <w:rsid w:val="00225EEE"/>
    <w:rPr>
      <w:rFonts w:ascii="Arial" w:hAnsi="Arial"/>
      <w:sz w:val="24"/>
      <w:lang w:eastAsia="en-US"/>
    </w:rPr>
  </w:style>
  <w:style w:type="paragraph" w:customStyle="1" w:styleId="a">
    <w:basedOn w:val="Navaden"/>
    <w:next w:val="Pripombabesedilo"/>
    <w:link w:val="PripombabesediloZnak"/>
    <w:uiPriority w:val="99"/>
    <w:unhideWhenUsed/>
    <w:rsid w:val="002A6F0E"/>
    <w:pPr>
      <w:suppressAutoHyphens/>
    </w:pPr>
    <w:rPr>
      <w:rFonts w:ascii="Calibri" w:eastAsia="Calibri" w:hAnsi="Calibri"/>
      <w:sz w:val="20"/>
      <w:lang w:val="x-none" w:eastAsia="ar-SA"/>
    </w:rPr>
  </w:style>
  <w:style w:type="character" w:customStyle="1" w:styleId="PripombabesediloZnak">
    <w:name w:val="Pripomba – besedilo Znak"/>
    <w:link w:val="a"/>
    <w:uiPriority w:val="99"/>
    <w:rsid w:val="002A6F0E"/>
    <w:rPr>
      <w:rFonts w:ascii="Calibri" w:eastAsia="Calibri" w:hAnsi="Calibri"/>
      <w:lang w:val="x-none" w:eastAsia="ar-SA"/>
    </w:rPr>
  </w:style>
  <w:style w:type="character" w:customStyle="1" w:styleId="NaslovZnak">
    <w:name w:val="Naslov Znak"/>
    <w:link w:val="Naslov"/>
    <w:rsid w:val="003C4B82"/>
    <w:rPr>
      <w:sz w:val="32"/>
      <w:szCs w:val="24"/>
      <w:lang w:val="en-US" w:eastAsia="en-US"/>
    </w:rPr>
  </w:style>
  <w:style w:type="character" w:customStyle="1" w:styleId="atn">
    <w:name w:val="atn"/>
    <w:basedOn w:val="Privzetapisavaodstavka"/>
    <w:rsid w:val="00F6239E"/>
  </w:style>
  <w:style w:type="paragraph" w:customStyle="1" w:styleId="Standard">
    <w:name w:val="Standard"/>
    <w:rsid w:val="00392DE1"/>
    <w:pPr>
      <w:widowControl w:val="0"/>
      <w:suppressAutoHyphens/>
      <w:autoSpaceDN w:val="0"/>
      <w:textAlignment w:val="baseline"/>
    </w:pPr>
    <w:rPr>
      <w:rFonts w:eastAsia="SimSun" w:cs="Mangal"/>
      <w:kern w:val="3"/>
      <w:sz w:val="24"/>
      <w:szCs w:val="24"/>
      <w:lang w:eastAsia="zh-CN" w:bidi="hi-IN"/>
    </w:rPr>
  </w:style>
  <w:style w:type="character" w:customStyle="1" w:styleId="Telobesedila-zamikZnak">
    <w:name w:val="Telo besedila - zamik Znak"/>
    <w:link w:val="Telobesedila-zamik"/>
    <w:rsid w:val="002B6371"/>
    <w:rPr>
      <w:rFonts w:ascii="Microsoft Sans Serif" w:hAnsi="Microsoft Sans Serif" w:cs="Microsoft Sans Serif"/>
      <w:iCs/>
      <w:sz w:val="22"/>
      <w:szCs w:val="22"/>
      <w:lang w:eastAsia="en-US"/>
    </w:rPr>
  </w:style>
  <w:style w:type="character" w:customStyle="1" w:styleId="Telobesedila3Znak">
    <w:name w:val="Telo besedila 3 Znak"/>
    <w:link w:val="Telobesedila3"/>
    <w:rsid w:val="0031728A"/>
    <w:rPr>
      <w:rFonts w:ascii="Arial" w:hAnsi="Arial"/>
      <w:sz w:val="24"/>
      <w:szCs w:val="24"/>
      <w:lang w:val="hr-HR" w:eastAsia="sl-SI"/>
    </w:rPr>
  </w:style>
  <w:style w:type="paragraph" w:customStyle="1" w:styleId="a0">
    <w:basedOn w:val="Navaden"/>
    <w:next w:val="Pripombabesedilo"/>
    <w:link w:val="Komentar-besediloZnak"/>
    <w:uiPriority w:val="99"/>
    <w:rsid w:val="0072103E"/>
    <w:rPr>
      <w:sz w:val="20"/>
      <w:lang w:eastAsia="sl-SI"/>
    </w:rPr>
  </w:style>
  <w:style w:type="character" w:customStyle="1" w:styleId="Komentar-besediloZnak">
    <w:name w:val="Komentar - besedilo Znak"/>
    <w:link w:val="a0"/>
    <w:uiPriority w:val="99"/>
    <w:rsid w:val="0072103E"/>
    <w:rPr>
      <w:rFonts w:ascii="Arial" w:hAnsi="Arial"/>
    </w:rPr>
  </w:style>
  <w:style w:type="paragraph" w:styleId="Odstavekseznama">
    <w:name w:val="List Paragraph"/>
    <w:basedOn w:val="Navaden"/>
    <w:uiPriority w:val="34"/>
    <w:qFormat/>
    <w:rsid w:val="0072103E"/>
    <w:pPr>
      <w:ind w:left="720"/>
      <w:contextualSpacing/>
    </w:pPr>
    <w:rPr>
      <w:rFonts w:ascii="Calibri" w:eastAsia="Calibri" w:hAnsi="Calibri"/>
      <w:szCs w:val="24"/>
      <w:lang w:eastAsia="sl-SI"/>
    </w:rPr>
  </w:style>
  <w:style w:type="character" w:customStyle="1" w:styleId="GlavaZnak">
    <w:name w:val="Glava Znak"/>
    <w:link w:val="Glava"/>
    <w:uiPriority w:val="99"/>
    <w:rsid w:val="007D187D"/>
    <w:rPr>
      <w:rFonts w:ascii="Arial" w:hAnsi="Arial"/>
      <w:sz w:val="24"/>
      <w:lang w:eastAsia="en-US"/>
    </w:rPr>
  </w:style>
  <w:style w:type="numbering" w:customStyle="1" w:styleId="Brezseznama1">
    <w:name w:val="Brez seznama1"/>
    <w:next w:val="Brezseznama"/>
    <w:uiPriority w:val="99"/>
    <w:semiHidden/>
    <w:unhideWhenUsed/>
    <w:rsid w:val="00334BC6"/>
  </w:style>
  <w:style w:type="character" w:customStyle="1" w:styleId="Naslov1Znak">
    <w:name w:val="Naslov 1 Znak"/>
    <w:link w:val="Naslov1"/>
    <w:uiPriority w:val="9"/>
    <w:rsid w:val="00334BC6"/>
    <w:rPr>
      <w:b/>
      <w:bCs/>
      <w:snapToGrid w:val="0"/>
      <w:sz w:val="24"/>
      <w:lang w:val="sl-SI"/>
    </w:rPr>
  </w:style>
  <w:style w:type="character" w:customStyle="1" w:styleId="Naslov3Znak">
    <w:name w:val="Naslov 3 Znak"/>
    <w:link w:val="Naslov3"/>
    <w:uiPriority w:val="9"/>
    <w:rsid w:val="00334BC6"/>
    <w:rPr>
      <w:rFonts w:ascii="Arial" w:hAnsi="Arial" w:cs="Arial"/>
      <w:b/>
      <w:bCs/>
      <w:sz w:val="26"/>
      <w:szCs w:val="26"/>
      <w:lang w:val="sl-SI"/>
    </w:rPr>
  </w:style>
  <w:style w:type="paragraph" w:customStyle="1" w:styleId="BodyText21">
    <w:name w:val="Body Text 21"/>
    <w:basedOn w:val="Navaden"/>
    <w:rsid w:val="00334BC6"/>
    <w:pPr>
      <w:snapToGrid w:val="0"/>
      <w:spacing w:after="120"/>
      <w:jc w:val="both"/>
    </w:pPr>
    <w:rPr>
      <w:szCs w:val="24"/>
    </w:rPr>
  </w:style>
  <w:style w:type="character" w:customStyle="1" w:styleId="tbiancofondorosso">
    <w:name w:val="tbiancofondorosso"/>
    <w:rsid w:val="00334BC6"/>
  </w:style>
  <w:style w:type="character" w:customStyle="1" w:styleId="tsconto">
    <w:name w:val="tsconto"/>
    <w:rsid w:val="00334BC6"/>
  </w:style>
  <w:style w:type="character" w:customStyle="1" w:styleId="ZadevapripombeZnak">
    <w:name w:val="Zadeva pripombe Znak"/>
    <w:link w:val="Zadevapripombe"/>
    <w:uiPriority w:val="99"/>
    <w:rsid w:val="00334BC6"/>
    <w:rPr>
      <w:rFonts w:ascii="Arial" w:hAnsi="Arial"/>
      <w:b/>
      <w:bCs/>
      <w:lang w:val="sl-SI"/>
    </w:rPr>
  </w:style>
  <w:style w:type="character" w:customStyle="1" w:styleId="NogaZnak">
    <w:name w:val="Noga Znak"/>
    <w:link w:val="Noga"/>
    <w:uiPriority w:val="99"/>
    <w:rsid w:val="00334BC6"/>
    <w:rPr>
      <w:rFonts w:ascii="Arial" w:hAnsi="Arial"/>
      <w:sz w:val="24"/>
      <w:lang w:val="sl-SI"/>
    </w:rPr>
  </w:style>
  <w:style w:type="character" w:customStyle="1" w:styleId="tlid-translation">
    <w:name w:val="tlid-translation"/>
    <w:rsid w:val="00647376"/>
  </w:style>
  <w:style w:type="character" w:customStyle="1" w:styleId="rynqvb">
    <w:name w:val="rynqvb"/>
    <w:basedOn w:val="Privzetapisavaodstavka"/>
    <w:rsid w:val="00DD52E9"/>
  </w:style>
  <w:style w:type="character" w:customStyle="1" w:styleId="Nerazreenaomemba1">
    <w:name w:val="Nerazrešena omemba1"/>
    <w:basedOn w:val="Privzetapisavaodstavka"/>
    <w:uiPriority w:val="99"/>
    <w:semiHidden/>
    <w:unhideWhenUsed/>
    <w:rsid w:val="005966CC"/>
    <w:rPr>
      <w:color w:val="605E5C"/>
      <w:shd w:val="clear" w:color="auto" w:fill="E1DFDD"/>
    </w:rPr>
  </w:style>
  <w:style w:type="paragraph" w:styleId="Brezrazmikov">
    <w:name w:val="No Spacing"/>
    <w:link w:val="BrezrazmikovZnak"/>
    <w:uiPriority w:val="1"/>
    <w:qFormat/>
    <w:rsid w:val="00705A0F"/>
    <w:pPr>
      <w:spacing w:before="100"/>
    </w:pPr>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locked/>
    <w:rsid w:val="00705A0F"/>
    <w:rPr>
      <w:rFonts w:asciiTheme="minorHAnsi" w:eastAsiaTheme="minorEastAsia"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8323">
      <w:bodyDiv w:val="1"/>
      <w:marLeft w:val="0"/>
      <w:marRight w:val="0"/>
      <w:marTop w:val="0"/>
      <w:marBottom w:val="0"/>
      <w:divBdr>
        <w:top w:val="none" w:sz="0" w:space="0" w:color="auto"/>
        <w:left w:val="none" w:sz="0" w:space="0" w:color="auto"/>
        <w:bottom w:val="none" w:sz="0" w:space="0" w:color="auto"/>
        <w:right w:val="none" w:sz="0" w:space="0" w:color="auto"/>
      </w:divBdr>
    </w:div>
    <w:div w:id="235669055">
      <w:bodyDiv w:val="1"/>
      <w:marLeft w:val="0"/>
      <w:marRight w:val="0"/>
      <w:marTop w:val="0"/>
      <w:marBottom w:val="0"/>
      <w:divBdr>
        <w:top w:val="none" w:sz="0" w:space="0" w:color="auto"/>
        <w:left w:val="none" w:sz="0" w:space="0" w:color="auto"/>
        <w:bottom w:val="none" w:sz="0" w:space="0" w:color="auto"/>
        <w:right w:val="none" w:sz="0" w:space="0" w:color="auto"/>
      </w:divBdr>
    </w:div>
    <w:div w:id="506677180">
      <w:bodyDiv w:val="1"/>
      <w:marLeft w:val="0"/>
      <w:marRight w:val="0"/>
      <w:marTop w:val="0"/>
      <w:marBottom w:val="0"/>
      <w:divBdr>
        <w:top w:val="none" w:sz="0" w:space="0" w:color="auto"/>
        <w:left w:val="none" w:sz="0" w:space="0" w:color="auto"/>
        <w:bottom w:val="none" w:sz="0" w:space="0" w:color="auto"/>
        <w:right w:val="none" w:sz="0" w:space="0" w:color="auto"/>
      </w:divBdr>
    </w:div>
    <w:div w:id="957881595">
      <w:bodyDiv w:val="1"/>
      <w:marLeft w:val="0"/>
      <w:marRight w:val="0"/>
      <w:marTop w:val="0"/>
      <w:marBottom w:val="0"/>
      <w:divBdr>
        <w:top w:val="none" w:sz="0" w:space="0" w:color="auto"/>
        <w:left w:val="none" w:sz="0" w:space="0" w:color="auto"/>
        <w:bottom w:val="none" w:sz="0" w:space="0" w:color="auto"/>
        <w:right w:val="none" w:sz="0" w:space="0" w:color="auto"/>
      </w:divBdr>
      <w:divsChild>
        <w:div w:id="254362356">
          <w:marLeft w:val="0"/>
          <w:marRight w:val="67"/>
          <w:marTop w:val="0"/>
          <w:marBottom w:val="0"/>
          <w:divBdr>
            <w:top w:val="none" w:sz="0" w:space="0" w:color="auto"/>
            <w:left w:val="none" w:sz="0" w:space="0" w:color="auto"/>
            <w:bottom w:val="none" w:sz="0" w:space="0" w:color="auto"/>
            <w:right w:val="none" w:sz="0" w:space="0" w:color="auto"/>
          </w:divBdr>
          <w:divsChild>
            <w:div w:id="913205266">
              <w:marLeft w:val="0"/>
              <w:marRight w:val="0"/>
              <w:marTop w:val="0"/>
              <w:marBottom w:val="0"/>
              <w:divBdr>
                <w:top w:val="none" w:sz="0" w:space="0" w:color="auto"/>
                <w:left w:val="none" w:sz="0" w:space="0" w:color="auto"/>
                <w:bottom w:val="none" w:sz="0" w:space="0" w:color="auto"/>
                <w:right w:val="none" w:sz="0" w:space="0" w:color="auto"/>
              </w:divBdr>
              <w:divsChild>
                <w:div w:id="70644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331026">
      <w:bodyDiv w:val="1"/>
      <w:marLeft w:val="0"/>
      <w:marRight w:val="0"/>
      <w:marTop w:val="0"/>
      <w:marBottom w:val="0"/>
      <w:divBdr>
        <w:top w:val="none" w:sz="0" w:space="0" w:color="auto"/>
        <w:left w:val="none" w:sz="0" w:space="0" w:color="auto"/>
        <w:bottom w:val="none" w:sz="0" w:space="0" w:color="auto"/>
        <w:right w:val="none" w:sz="0" w:space="0" w:color="auto"/>
      </w:divBdr>
      <w:divsChild>
        <w:div w:id="1855803639">
          <w:marLeft w:val="0"/>
          <w:marRight w:val="67"/>
          <w:marTop w:val="0"/>
          <w:marBottom w:val="0"/>
          <w:divBdr>
            <w:top w:val="none" w:sz="0" w:space="0" w:color="auto"/>
            <w:left w:val="none" w:sz="0" w:space="0" w:color="auto"/>
            <w:bottom w:val="none" w:sz="0" w:space="0" w:color="auto"/>
            <w:right w:val="none" w:sz="0" w:space="0" w:color="auto"/>
          </w:divBdr>
          <w:divsChild>
            <w:div w:id="312489844">
              <w:marLeft w:val="0"/>
              <w:marRight w:val="0"/>
              <w:marTop w:val="0"/>
              <w:marBottom w:val="0"/>
              <w:divBdr>
                <w:top w:val="none" w:sz="0" w:space="0" w:color="auto"/>
                <w:left w:val="none" w:sz="0" w:space="0" w:color="auto"/>
                <w:bottom w:val="none" w:sz="0" w:space="0" w:color="auto"/>
                <w:right w:val="none" w:sz="0" w:space="0" w:color="auto"/>
              </w:divBdr>
              <w:divsChild>
                <w:div w:id="122868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754315">
      <w:bodyDiv w:val="1"/>
      <w:marLeft w:val="0"/>
      <w:marRight w:val="0"/>
      <w:marTop w:val="0"/>
      <w:marBottom w:val="0"/>
      <w:divBdr>
        <w:top w:val="none" w:sz="0" w:space="0" w:color="auto"/>
        <w:left w:val="none" w:sz="0" w:space="0" w:color="auto"/>
        <w:bottom w:val="none" w:sz="0" w:space="0" w:color="auto"/>
        <w:right w:val="none" w:sz="0" w:space="0" w:color="auto"/>
      </w:divBdr>
    </w:div>
    <w:div w:id="1621375260">
      <w:bodyDiv w:val="1"/>
      <w:marLeft w:val="0"/>
      <w:marRight w:val="0"/>
      <w:marTop w:val="0"/>
      <w:marBottom w:val="0"/>
      <w:divBdr>
        <w:top w:val="none" w:sz="0" w:space="0" w:color="auto"/>
        <w:left w:val="none" w:sz="0" w:space="0" w:color="auto"/>
        <w:bottom w:val="none" w:sz="0" w:space="0" w:color="auto"/>
        <w:right w:val="none" w:sz="0" w:space="0" w:color="auto"/>
      </w:divBdr>
    </w:div>
    <w:div w:id="1698039295">
      <w:bodyDiv w:val="1"/>
      <w:marLeft w:val="0"/>
      <w:marRight w:val="0"/>
      <w:marTop w:val="0"/>
      <w:marBottom w:val="0"/>
      <w:divBdr>
        <w:top w:val="none" w:sz="0" w:space="0" w:color="auto"/>
        <w:left w:val="none" w:sz="0" w:space="0" w:color="auto"/>
        <w:bottom w:val="none" w:sz="0" w:space="0" w:color="auto"/>
        <w:right w:val="none" w:sz="0" w:space="0" w:color="auto"/>
      </w:divBdr>
    </w:div>
    <w:div w:id="1776092065">
      <w:bodyDiv w:val="1"/>
      <w:marLeft w:val="0"/>
      <w:marRight w:val="0"/>
      <w:marTop w:val="0"/>
      <w:marBottom w:val="0"/>
      <w:divBdr>
        <w:top w:val="none" w:sz="0" w:space="0" w:color="auto"/>
        <w:left w:val="none" w:sz="0" w:space="0" w:color="auto"/>
        <w:bottom w:val="none" w:sz="0" w:space="0" w:color="auto"/>
        <w:right w:val="none" w:sz="0" w:space="0" w:color="auto"/>
      </w:divBdr>
    </w:div>
    <w:div w:id="2013988945">
      <w:bodyDiv w:val="1"/>
      <w:marLeft w:val="0"/>
      <w:marRight w:val="0"/>
      <w:marTop w:val="0"/>
      <w:marBottom w:val="0"/>
      <w:divBdr>
        <w:top w:val="none" w:sz="0" w:space="0" w:color="auto"/>
        <w:left w:val="none" w:sz="0" w:space="0" w:color="auto"/>
        <w:bottom w:val="none" w:sz="0" w:space="0" w:color="auto"/>
        <w:right w:val="none" w:sz="0" w:space="0" w:color="auto"/>
      </w:divBdr>
    </w:div>
    <w:div w:id="210869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ippocampus.si/ISBN/978-961-293-358-6.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vg.si/wp-content/uploads/2021/10/Zbornik-OVG-202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ippocampus.si/ISBN/978-961-293-397-5.pdf" TargetMode="External"/><Relationship Id="rId5" Type="http://schemas.openxmlformats.org/officeDocument/2006/relationships/numbering" Target="numbering.xml"/><Relationship Id="rId15" Type="http://schemas.openxmlformats.org/officeDocument/2006/relationships/hyperlink" Target="https://journals.um.si/index.php/education/issue/view/277"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lofit.org/slofit-nasvet/ArticleID/243/Priporo%C4%8Dila-za-izvajanje-gibanja-za-pred%C5%A1olske-otroke-v-%C4%8Dasu-vra%C4%8Danja-v-vrtce-po-drugem-valu-ko-obstaja-%C5%A1e-vedno-mo%C5%BEnost-oku%C5%BEbe-s-koronavirusom-SARS-CoV-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909EB80-7F20-4E50-8D5B-F033AE2FFC24}">
  <ds:schemaRefs>
    <ds:schemaRef ds:uri="http://schemas.microsoft.com/sharepoint/v3/contenttype/forms"/>
  </ds:schemaRefs>
</ds:datastoreItem>
</file>

<file path=customXml/itemProps2.xml><?xml version="1.0" encoding="utf-8"?>
<ds:datastoreItem xmlns:ds="http://schemas.openxmlformats.org/officeDocument/2006/customXml" ds:itemID="{391B7B2B-0CED-4E36-8EB2-F43836A4C7B9}">
  <ds:schemaRefs>
    <ds:schemaRef ds:uri="http://schemas.openxmlformats.org/officeDocument/2006/bibliography"/>
  </ds:schemaRefs>
</ds:datastoreItem>
</file>

<file path=customXml/itemProps3.xml><?xml version="1.0" encoding="utf-8"?>
<ds:datastoreItem xmlns:ds="http://schemas.openxmlformats.org/officeDocument/2006/customXml" ds:itemID="{4D954673-913A-406C-A5A4-21A1DB978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19F19-98EF-414C-BDB2-5CDEF22AB944}">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1974</Words>
  <Characters>13889</Characters>
  <Application>Microsoft Office Word</Application>
  <DocSecurity>0</DocSecurity>
  <Lines>115</Lines>
  <Paragraphs>31</Paragraphs>
  <ScaleCrop>false</ScaleCrop>
  <HeadingPairs>
    <vt:vector size="2" baseType="variant">
      <vt:variant>
        <vt:lpstr>Naslov</vt:lpstr>
      </vt:variant>
      <vt:variant>
        <vt:i4>1</vt:i4>
      </vt:variant>
    </vt:vector>
  </HeadingPairs>
  <TitlesOfParts>
    <vt:vector size="1" baseType="lpstr">
      <vt:lpstr>Morska biologija</vt:lpstr>
    </vt:vector>
  </TitlesOfParts>
  <Company>Univerza na Primorskem</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Morska biologija</dc:title>
  <dc:subject/>
  <dc:creator>Nataša Vraneš</dc:creator>
  <cp:keywords/>
  <cp:lastModifiedBy>Elena Špindler</cp:lastModifiedBy>
  <cp:revision>4</cp:revision>
  <cp:lastPrinted>2022-10-03T11:06:00Z</cp:lastPrinted>
  <dcterms:created xsi:type="dcterms:W3CDTF">2025-09-18T08:17:00Z</dcterms:created>
  <dcterms:modified xsi:type="dcterms:W3CDTF">2025-10-02T12:00:00Z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638a7a38432a458330957bb2176d2e4f65d8d1b8467768c7536bfaa115960499</vt:lpwstr>
  </property>
  <property fmtid="{D5CDD505-2E9C-101B-9397-08002B2CF9AE}" pid="3" name="ContentTypeId">
    <vt:lpwstr>0x010100B4673C45DDC1EB4B9D5AEF8B01F1F2B0</vt:lpwstr>
  </property>
  <property fmtid="{D5CDD505-2E9C-101B-9397-08002B2CF9AE}" pid="4" name="MediaServiceImageTags">
    <vt:lpwstr/>
  </property>
</Properties>
</file>